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FAFA3E" w14:textId="77777777" w:rsidR="009B1CD0" w:rsidRDefault="009B1CD0" w:rsidP="00844DAA">
      <w:pPr>
        <w:tabs>
          <w:tab w:val="left" w:pos="851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34"/>
      </w:tblGrid>
      <w:tr w:rsidR="009B1CD0" w14:paraId="17F8EE67" w14:textId="77777777">
        <w:trPr>
          <w:trHeight w:val="1132"/>
        </w:trPr>
        <w:tc>
          <w:tcPr>
            <w:tcW w:w="10434" w:type="dxa"/>
            <w:shd w:val="clear" w:color="auto" w:fill="auto"/>
          </w:tcPr>
          <w:p w14:paraId="375ED4F2" w14:textId="0D60C605" w:rsidR="00541CA3" w:rsidRDefault="00A85F71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noProof/>
                <w:lang w:eastAsia="fr-FR"/>
              </w:rPr>
            </w:pPr>
            <w:r w:rsidRPr="00546A16">
              <w:rPr>
                <w:rFonts w:ascii="Times New Roman" w:hAnsi="Times New Roman" w:cs="Times New Roman"/>
                <w:noProof/>
                <w:sz w:val="24"/>
                <w:szCs w:val="24"/>
                <w:lang w:eastAsia="fr-FR"/>
              </w:rPr>
              <w:drawing>
                <wp:inline distT="0" distB="0" distL="0" distR="0" wp14:anchorId="5499693C" wp14:editId="1C66FE36">
                  <wp:extent cx="1600200" cy="834887"/>
                  <wp:effectExtent l="0" t="0" r="0" b="381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7716" cy="8388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1C1923" w14:textId="77777777" w:rsidR="00FE48C9" w:rsidRDefault="00FE48C9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8EBC532" w14:textId="6CD047D6" w:rsidR="009B1CD0" w:rsidRDefault="009B1CD0" w:rsidP="00FE48C9">
            <w:pPr>
              <w:pStyle w:val="En-tte"/>
              <w:jc w:val="center"/>
            </w:pPr>
          </w:p>
        </w:tc>
      </w:tr>
    </w:tbl>
    <w:p w14:paraId="43DE93B9" w14:textId="77777777" w:rsidR="009B1CD0" w:rsidRDefault="009B1CD0" w:rsidP="00844DAA">
      <w:pPr>
        <w:tabs>
          <w:tab w:val="left" w:pos="851"/>
        </w:tabs>
        <w:sectPr w:rsidR="009B1CD0">
          <w:footerReference w:type="default" r:id="rId9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9B1CD0" w14:paraId="56593831" w14:textId="77777777">
        <w:tc>
          <w:tcPr>
            <w:tcW w:w="9002" w:type="dxa"/>
            <w:shd w:val="clear" w:color="auto" w:fill="66CCFF"/>
          </w:tcPr>
          <w:p w14:paraId="4CD603C9" w14:textId="77777777" w:rsidR="009B1CD0" w:rsidRDefault="009B1CD0" w:rsidP="00844DAA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MARCH</w:t>
            </w:r>
            <w:r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>
              <w:rPr>
                <w:rFonts w:ascii="Arial" w:hAnsi="Arial" w:cs="Arial"/>
                <w:sz w:val="24"/>
                <w:szCs w:val="24"/>
              </w:rPr>
              <w:t xml:space="preserve">S </w:t>
            </w:r>
            <w:r w:rsidR="00930A5C">
              <w:rPr>
                <w:rFonts w:ascii="Arial" w:hAnsi="Arial" w:cs="Arial"/>
                <w:sz w:val="24"/>
                <w:szCs w:val="24"/>
              </w:rPr>
              <w:t>PUBLICS</w:t>
            </w:r>
          </w:p>
          <w:p w14:paraId="5C965F35" w14:textId="77777777" w:rsidR="009B1CD0" w:rsidRDefault="009B1CD0" w:rsidP="006C4338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ACTE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D’ENGAGEMENT</w:t>
            </w:r>
            <w:r>
              <w:rPr>
                <w:rStyle w:val="Caractresdenotedebasdepage"/>
                <w:rFonts w:ascii="Arial" w:hAnsi="Arial"/>
                <w:b/>
                <w:bCs/>
                <w:sz w:val="28"/>
                <w:szCs w:val="28"/>
              </w:rPr>
              <w:footnoteReference w:id="1"/>
            </w:r>
          </w:p>
          <w:p w14:paraId="7CBE0928" w14:textId="77777777" w:rsidR="00EE1229" w:rsidRDefault="00EE1229" w:rsidP="006C4338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Marché 25GC033 </w:t>
            </w:r>
          </w:p>
          <w:p w14:paraId="4F924D0F" w14:textId="5E5CBDE1" w:rsidR="00DC6982" w:rsidRDefault="00180BF4" w:rsidP="006C4338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Surveillance</w:t>
            </w:r>
            <w:r w:rsidR="00EE122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A85F7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et évaluation </w:t>
            </w:r>
            <w:r w:rsidR="00EE122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des déchets </w:t>
            </w:r>
            <w:r w:rsidR="00A85F71">
              <w:rPr>
                <w:rFonts w:ascii="Arial" w:hAnsi="Arial" w:cs="Arial"/>
                <w:b/>
                <w:bCs/>
                <w:sz w:val="28"/>
                <w:szCs w:val="28"/>
              </w:rPr>
              <w:t>- DCSMM</w:t>
            </w:r>
            <w:r w:rsidR="008C349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</w:t>
            </w:r>
          </w:p>
          <w:p w14:paraId="495C1F38" w14:textId="2F86DE43" w:rsidR="00DC6982" w:rsidRDefault="00DC6982" w:rsidP="006C4338">
            <w:pPr>
              <w:tabs>
                <w:tab w:val="left" w:pos="851"/>
              </w:tabs>
              <w:spacing w:before="120" w:after="120"/>
              <w:jc w:val="center"/>
              <w:rPr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Lot </w:t>
            </w:r>
            <w:r w:rsidR="00180BF4"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75" w:type="dxa"/>
            <w:shd w:val="clear" w:color="auto" w:fill="66CCFF"/>
          </w:tcPr>
          <w:p w14:paraId="6E268214" w14:textId="77777777" w:rsidR="009B1CD0" w:rsidRDefault="00E47798" w:rsidP="0083205E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</w:pPr>
            <w:r>
              <w:rPr>
                <w:caps/>
                <w:sz w:val="28"/>
                <w:szCs w:val="28"/>
              </w:rPr>
              <w:t>ATTRI1</w:t>
            </w:r>
          </w:p>
        </w:tc>
      </w:tr>
    </w:tbl>
    <w:p w14:paraId="37CDA49D" w14:textId="77777777" w:rsidR="009B1CD0" w:rsidRDefault="009B1CD0" w:rsidP="006C4338">
      <w:pPr>
        <w:tabs>
          <w:tab w:val="left" w:pos="851"/>
        </w:tabs>
      </w:pPr>
    </w:p>
    <w:p w14:paraId="7B9DDECA" w14:textId="77777777" w:rsidR="009B1CD0" w:rsidRDefault="009B1CD0" w:rsidP="005846FB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En cas de </w:t>
      </w:r>
      <w:r w:rsidR="00F92811">
        <w:rPr>
          <w:sz w:val="18"/>
          <w:szCs w:val="18"/>
        </w:rPr>
        <w:t>groupement d’entreprises</w:t>
      </w:r>
      <w:r>
        <w:rPr>
          <w:sz w:val="18"/>
          <w:szCs w:val="18"/>
        </w:rPr>
        <w:t xml:space="preserve">, un </w:t>
      </w:r>
      <w:r w:rsidR="00CD185D">
        <w:rPr>
          <w:sz w:val="18"/>
          <w:szCs w:val="18"/>
        </w:rPr>
        <w:t xml:space="preserve">acte d’engagement unique </w:t>
      </w:r>
      <w:r>
        <w:rPr>
          <w:sz w:val="18"/>
          <w:szCs w:val="18"/>
        </w:rPr>
        <w:t>est rempli pour le groupement d’entreprises.</w:t>
      </w:r>
    </w:p>
    <w:p w14:paraId="25A93F12" w14:textId="77777777" w:rsidR="00FE48C9" w:rsidRPr="00C630AD" w:rsidRDefault="00FE48C9" w:rsidP="005846FB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tbl>
      <w:tblPr>
        <w:tblW w:w="0" w:type="auto"/>
        <w:shd w:val="clear" w:color="auto" w:fill="FDE9D9" w:themeFill="accent6" w:themeFillTint="33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14:paraId="443C75EE" w14:textId="77777777" w:rsidTr="009B33AC">
        <w:tc>
          <w:tcPr>
            <w:tcW w:w="10277" w:type="dxa"/>
            <w:shd w:val="clear" w:color="auto" w:fill="FDE9D9" w:themeFill="accent6" w:themeFillTint="33"/>
          </w:tcPr>
          <w:p w14:paraId="68E56ABB" w14:textId="77777777" w:rsidR="009B1CD0" w:rsidRDefault="009B1CD0" w:rsidP="005846FB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 - Objet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 l’acte d’engagement</w:t>
            </w:r>
          </w:p>
        </w:tc>
      </w:tr>
    </w:tbl>
    <w:p w14:paraId="5E84F7D0" w14:textId="77777777" w:rsidR="009B1CD0" w:rsidRDefault="009B1CD0" w:rsidP="006C4338">
      <w:pPr>
        <w:tabs>
          <w:tab w:val="left" w:pos="426"/>
          <w:tab w:val="left" w:pos="851"/>
        </w:tabs>
        <w:jc w:val="both"/>
      </w:pPr>
    </w:p>
    <w:p w14:paraId="2E23C3ED" w14:textId="1A36E8F2" w:rsidR="009B1CD0" w:rsidRDefault="00341767" w:rsidP="006C4338">
      <w:pPr>
        <w:tabs>
          <w:tab w:val="left" w:pos="426"/>
          <w:tab w:val="left" w:pos="851"/>
        </w:tabs>
        <w:jc w:val="both"/>
        <w:rPr>
          <w:rFonts w:ascii="Arial" w:hAnsi="Arial" w:cs="Arial"/>
          <w:bCs/>
          <w:u w:val="single"/>
        </w:rPr>
      </w:pPr>
      <w:r w:rsidRPr="0039638D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39638D">
        <w:rPr>
          <w:rFonts w:ascii="Arial" w:eastAsia="Arial" w:hAnsi="Arial" w:cs="Arial"/>
          <w:spacing w:val="-10"/>
          <w:u w:val="single"/>
        </w:rPr>
        <w:t xml:space="preserve"> Objet</w:t>
      </w:r>
      <w:r w:rsidR="009B1CD0" w:rsidRPr="0039638D">
        <w:rPr>
          <w:rFonts w:ascii="Arial" w:hAnsi="Arial" w:cs="Arial"/>
          <w:u w:val="single"/>
        </w:rPr>
        <w:t xml:space="preserve"> </w:t>
      </w:r>
      <w:r w:rsidR="00CD185D" w:rsidRPr="0039638D">
        <w:rPr>
          <w:rFonts w:ascii="Arial" w:hAnsi="Arial" w:cs="Arial"/>
          <w:bCs/>
          <w:u w:val="single"/>
        </w:rPr>
        <w:t xml:space="preserve">du marché </w:t>
      </w:r>
      <w:r w:rsidR="00FE48C9" w:rsidRPr="0039638D">
        <w:rPr>
          <w:rFonts w:ascii="Arial" w:hAnsi="Arial" w:cs="Arial"/>
          <w:bCs/>
          <w:u w:val="single"/>
        </w:rPr>
        <w:t>public</w:t>
      </w:r>
    </w:p>
    <w:p w14:paraId="7159178B" w14:textId="77777777" w:rsidR="00161FD8" w:rsidRPr="0039638D" w:rsidRDefault="00161FD8" w:rsidP="006C4338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0EE2908D" w14:textId="448CDC48" w:rsidR="00161FD8" w:rsidRPr="000F6A92" w:rsidRDefault="00161FD8" w:rsidP="00161FD8">
      <w:pPr>
        <w:keepLines/>
        <w:rPr>
          <w:rFonts w:ascii="Arial" w:hAnsi="Arial" w:cs="Arial"/>
          <w:lang w:eastAsia="fr-FR"/>
        </w:rPr>
      </w:pPr>
      <w:r>
        <w:rPr>
          <w:rFonts w:eastAsia="Arial" w:cs="Arial"/>
          <w:color w:val="000000"/>
          <w:shd w:val="clear" w:color="auto" w:fill="FFFFFF"/>
        </w:rPr>
        <w:t xml:space="preserve">Le marché a pour objet la surveillance </w:t>
      </w:r>
      <w:r w:rsidR="00561F5D" w:rsidRPr="36C43E41">
        <w:rPr>
          <w:rFonts w:cs="Arial"/>
          <w:lang w:eastAsia="fr-FR"/>
        </w:rPr>
        <w:t xml:space="preserve">des macrodéchets sur le littoral et collecte des méso- et </w:t>
      </w:r>
      <w:proofErr w:type="spellStart"/>
      <w:r w:rsidR="00561F5D" w:rsidRPr="36C43E41">
        <w:rPr>
          <w:rFonts w:cs="Arial"/>
          <w:lang w:eastAsia="fr-FR"/>
        </w:rPr>
        <w:t>microdéchets</w:t>
      </w:r>
      <w:proofErr w:type="spellEnd"/>
      <w:r w:rsidR="00561F5D" w:rsidRPr="36C43E41">
        <w:rPr>
          <w:rFonts w:cs="Arial"/>
          <w:lang w:eastAsia="fr-FR"/>
        </w:rPr>
        <w:t xml:space="preserve"> sur plage pour le bassin de l’Agence de l’Eau Loire-Bretagne (AELB)</w:t>
      </w:r>
      <w:r w:rsidR="00561F5D">
        <w:rPr>
          <w:rFonts w:cs="Arial"/>
          <w:lang w:eastAsia="fr-FR"/>
        </w:rPr>
        <w:t>.</w:t>
      </w:r>
    </w:p>
    <w:p w14:paraId="43B9199B" w14:textId="77777777" w:rsidR="009B1CD0" w:rsidRDefault="009B1CD0" w:rsidP="005846FB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72BADDB2" w14:textId="77777777" w:rsidR="009B1CD0" w:rsidRPr="0039638D" w:rsidRDefault="009B1CD0" w:rsidP="0083205E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39638D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39638D">
        <w:rPr>
          <w:rFonts w:ascii="Arial" w:eastAsia="Arial" w:hAnsi="Arial" w:cs="Arial"/>
          <w:spacing w:val="-10"/>
          <w:u w:val="single"/>
        </w:rPr>
        <w:t xml:space="preserve">  </w:t>
      </w:r>
      <w:r w:rsidRPr="0039638D">
        <w:rPr>
          <w:rFonts w:ascii="Arial" w:hAnsi="Arial" w:cs="Arial"/>
          <w:u w:val="single"/>
        </w:rPr>
        <w:t>Cet acte d'engagement correspond :</w:t>
      </w:r>
    </w:p>
    <w:p w14:paraId="49845172" w14:textId="77777777" w:rsidR="009B1CD0" w:rsidRDefault="009B1CD0" w:rsidP="00934503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78835E30" w14:textId="01E92B48" w:rsidR="00B87564" w:rsidRDefault="008A0C64" w:rsidP="009B45B9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4272634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41767">
            <w:rPr>
              <w:rFonts w:ascii="MS Gothic" w:eastAsia="MS Gothic" w:hAnsi="MS Gothic" w:cs="Arial" w:hint="eastAsia"/>
            </w:rPr>
            <w:t>☒</w:t>
          </w:r>
        </w:sdtContent>
      </w:sdt>
      <w:r w:rsidR="009B1CD0">
        <w:rPr>
          <w:rFonts w:ascii="Arial" w:hAnsi="Arial" w:cs="Arial"/>
        </w:rPr>
        <w:tab/>
      </w:r>
      <w:r w:rsidR="00B87564" w:rsidRPr="00161FD8">
        <w:rPr>
          <w:rFonts w:ascii="Arial" w:hAnsi="Arial" w:cs="Arial"/>
          <w:b/>
          <w:bCs/>
        </w:rPr>
        <w:t>au lot n°</w:t>
      </w:r>
      <w:r w:rsidR="00161FD8" w:rsidRPr="00161FD8">
        <w:rPr>
          <w:rFonts w:ascii="Arial" w:hAnsi="Arial" w:cs="Arial"/>
          <w:b/>
          <w:bCs/>
        </w:rPr>
        <w:t>3</w:t>
      </w:r>
      <w:r w:rsidR="00B87564" w:rsidRPr="00161FD8">
        <w:rPr>
          <w:rFonts w:ascii="Arial" w:hAnsi="Arial" w:cs="Arial"/>
          <w:b/>
          <w:bCs/>
        </w:rPr>
        <w:t>;</w:t>
      </w:r>
    </w:p>
    <w:p w14:paraId="66FA4406" w14:textId="6E6205CA" w:rsidR="009B1CD0" w:rsidRDefault="008A0C64" w:rsidP="00340936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62299962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9638D">
            <w:rPr>
              <w:rFonts w:ascii="MS Gothic" w:eastAsia="MS Gothic" w:hAnsi="MS Gothic" w:cs="Arial" w:hint="eastAsia"/>
            </w:rPr>
            <w:t>☒</w:t>
          </w:r>
        </w:sdtContent>
      </w:sdt>
      <w:r w:rsidR="009B1CD0">
        <w:rPr>
          <w:rFonts w:ascii="Arial" w:hAnsi="Arial" w:cs="Arial"/>
        </w:rPr>
        <w:tab/>
        <w:t>à l’offre de base</w:t>
      </w:r>
      <w:r w:rsidR="004C5755">
        <w:rPr>
          <w:rFonts w:ascii="Arial" w:hAnsi="Arial" w:cs="Arial"/>
        </w:rPr>
        <w:t> ;</w:t>
      </w:r>
    </w:p>
    <w:p w14:paraId="673AF672" w14:textId="77777777" w:rsidR="005546A9" w:rsidRDefault="005546A9" w:rsidP="006C4338">
      <w:pPr>
        <w:tabs>
          <w:tab w:val="left" w:pos="851"/>
        </w:tabs>
      </w:pPr>
    </w:p>
    <w:tbl>
      <w:tblPr>
        <w:tblW w:w="0" w:type="auto"/>
        <w:shd w:val="clear" w:color="auto" w:fill="FDE9D9" w:themeFill="accent6" w:themeFillTint="33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14:paraId="08B7E17E" w14:textId="77777777" w:rsidTr="009B33AC">
        <w:tc>
          <w:tcPr>
            <w:tcW w:w="10277" w:type="dxa"/>
            <w:shd w:val="clear" w:color="auto" w:fill="FDE9D9" w:themeFill="accent6" w:themeFillTint="33"/>
          </w:tcPr>
          <w:p w14:paraId="5C0D63BB" w14:textId="77777777" w:rsidR="009B1CD0" w:rsidRDefault="009B1CD0" w:rsidP="005F0DCE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bookmarkStart w:id="0" w:name="_Hlk193181943"/>
            <w:r>
              <w:rPr>
                <w:rFonts w:ascii="Arial" w:hAnsi="Arial" w:cs="Arial"/>
                <w:b/>
                <w:sz w:val="22"/>
                <w:szCs w:val="22"/>
              </w:rPr>
              <w:t xml:space="preserve">B - Engagement </w:t>
            </w:r>
            <w:r w:rsidR="00166B56" w:rsidRPr="00166B56">
              <w:rPr>
                <w:rFonts w:ascii="Arial" w:hAnsi="Arial" w:cs="Arial"/>
                <w:b/>
                <w:sz w:val="22"/>
                <w:szCs w:val="22"/>
              </w:rPr>
              <w:t>du titulaire ou du groupement titulaire</w:t>
            </w:r>
          </w:p>
        </w:tc>
      </w:tr>
      <w:bookmarkEnd w:id="0"/>
    </w:tbl>
    <w:p w14:paraId="1152491C" w14:textId="307F76AF" w:rsidR="009B1CD0" w:rsidRDefault="009B1CD0" w:rsidP="006C4338">
      <w:pPr>
        <w:tabs>
          <w:tab w:val="left" w:pos="851"/>
        </w:tabs>
      </w:pPr>
    </w:p>
    <w:p w14:paraId="7B94B539" w14:textId="453BF7C0" w:rsidR="007B05B1" w:rsidRPr="007B05B1" w:rsidRDefault="007B05B1" w:rsidP="009B33AC">
      <w:pPr>
        <w:shd w:val="clear" w:color="auto" w:fill="FDE9D9" w:themeFill="accent6" w:themeFillTint="33"/>
        <w:tabs>
          <w:tab w:val="left" w:pos="851"/>
        </w:tabs>
        <w:rPr>
          <w:rFonts w:ascii="Arial" w:hAnsi="Arial" w:cs="Arial"/>
          <w:b/>
          <w:bCs/>
        </w:rPr>
      </w:pPr>
      <w:r w:rsidRPr="007B05B1">
        <w:rPr>
          <w:rFonts w:ascii="Arial" w:hAnsi="Arial" w:cs="Arial"/>
          <w:b/>
          <w:bCs/>
        </w:rPr>
        <w:t>Titulaire individuel</w:t>
      </w:r>
    </w:p>
    <w:p w14:paraId="1CCB82B4" w14:textId="73FB16B3" w:rsidR="009B1CD0" w:rsidRPr="00C10D66" w:rsidRDefault="009B1CD0" w:rsidP="006C4338">
      <w:pPr>
        <w:pStyle w:val="Titre2"/>
        <w:tabs>
          <w:tab w:val="left" w:pos="851"/>
          <w:tab w:val="left" w:pos="2268"/>
        </w:tabs>
        <w:rPr>
          <w:rFonts w:ascii="Arial" w:hAnsi="Arial" w:cs="Arial"/>
          <w:i/>
          <w:iCs/>
          <w:color w:val="0070C0"/>
          <w:sz w:val="18"/>
          <w:szCs w:val="18"/>
        </w:rPr>
      </w:pPr>
      <w:r w:rsidRPr="00C10D66">
        <w:rPr>
          <w:rFonts w:ascii="Arial" w:hAnsi="Arial" w:cs="Arial"/>
          <w:color w:val="0070C0"/>
          <w:sz w:val="22"/>
          <w:szCs w:val="22"/>
        </w:rPr>
        <w:t xml:space="preserve">Identification et engagement </w:t>
      </w:r>
      <w:r w:rsidR="00CD185D" w:rsidRPr="00C10D66">
        <w:rPr>
          <w:rFonts w:ascii="Arial" w:hAnsi="Arial" w:cs="Arial"/>
          <w:color w:val="0070C0"/>
          <w:sz w:val="22"/>
          <w:szCs w:val="22"/>
        </w:rPr>
        <w:t>du titulaire</w:t>
      </w:r>
      <w:r w:rsidR="0021797C" w:rsidRPr="00C10D66">
        <w:rPr>
          <w:rFonts w:ascii="Arial" w:hAnsi="Arial" w:cs="Arial"/>
          <w:color w:val="0070C0"/>
          <w:sz w:val="22"/>
          <w:szCs w:val="22"/>
        </w:rPr>
        <w:t xml:space="preserve"> </w:t>
      </w:r>
    </w:p>
    <w:p w14:paraId="356C9E1D" w14:textId="77777777" w:rsidR="009B1CD0" w:rsidRDefault="009B1CD0" w:rsidP="005846FB">
      <w:pPr>
        <w:tabs>
          <w:tab w:val="left" w:pos="851"/>
        </w:tabs>
        <w:rPr>
          <w:rFonts w:ascii="Arial" w:hAnsi="Arial" w:cs="Arial"/>
        </w:rPr>
      </w:pPr>
    </w:p>
    <w:p w14:paraId="22FA91EF" w14:textId="77777777" w:rsidR="009B1CD0" w:rsidRDefault="009B1CD0" w:rsidP="005846FB">
      <w:pPr>
        <w:tabs>
          <w:tab w:val="left" w:pos="851"/>
        </w:tabs>
        <w:jc w:val="both"/>
      </w:pPr>
      <w:r>
        <w:rPr>
          <w:rFonts w:ascii="Arial" w:hAnsi="Arial" w:cs="Arial"/>
        </w:rPr>
        <w:t xml:space="preserve">Après avoir pris connaissance des pièces constitutives du marché </w:t>
      </w:r>
      <w:r w:rsidR="00FE48C9">
        <w:rPr>
          <w:rFonts w:ascii="Arial" w:hAnsi="Arial" w:cs="Arial"/>
        </w:rPr>
        <w:t>public</w:t>
      </w:r>
      <w:r>
        <w:rPr>
          <w:rFonts w:ascii="Arial" w:hAnsi="Arial" w:cs="Arial"/>
        </w:rPr>
        <w:t xml:space="preserve"> suivantes,</w:t>
      </w:r>
    </w:p>
    <w:p w14:paraId="417258C5" w14:textId="79D4965D" w:rsidR="009B1CD0" w:rsidRDefault="008A0C64" w:rsidP="00740CF7">
      <w:pPr>
        <w:tabs>
          <w:tab w:val="left" w:pos="851"/>
        </w:tabs>
        <w:spacing w:before="120"/>
        <w:ind w:left="1135" w:hanging="284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2910202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4179D">
            <w:rPr>
              <w:rFonts w:ascii="MS Gothic" w:eastAsia="MS Gothic" w:hAnsi="MS Gothic" w:cs="Arial" w:hint="eastAsia"/>
            </w:rPr>
            <w:t>☒</w:t>
          </w:r>
        </w:sdtContent>
      </w:sdt>
      <w:r w:rsidR="009B1CD0" w:rsidRPr="001F3682">
        <w:rPr>
          <w:rFonts w:ascii="Arial" w:hAnsi="Arial" w:cs="Arial"/>
        </w:rPr>
        <w:t>CCAP</w:t>
      </w:r>
      <w:r w:rsidR="00C10D66">
        <w:rPr>
          <w:rFonts w:ascii="Arial" w:hAnsi="Arial" w:cs="Arial"/>
        </w:rPr>
        <w:t xml:space="preserve"> </w:t>
      </w:r>
      <w:r w:rsidR="00740CF7">
        <w:rPr>
          <w:rFonts w:ascii="Arial" w:hAnsi="Arial" w:cs="Arial"/>
        </w:rPr>
        <w:t xml:space="preserve">- </w:t>
      </w:r>
      <w:sdt>
        <w:sdtPr>
          <w:rPr>
            <w:rFonts w:ascii="Arial" w:hAnsi="Arial" w:cs="Arial"/>
          </w:rPr>
          <w:id w:val="-17186514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4179D">
            <w:rPr>
              <w:rFonts w:ascii="MS Gothic" w:eastAsia="MS Gothic" w:hAnsi="MS Gothic" w:cs="Arial" w:hint="eastAsia"/>
            </w:rPr>
            <w:t>☒</w:t>
          </w:r>
        </w:sdtContent>
      </w:sdt>
      <w:r w:rsidR="009B1CD0" w:rsidRPr="001F3682">
        <w:rPr>
          <w:rFonts w:ascii="Arial" w:hAnsi="Arial" w:cs="Arial"/>
        </w:rPr>
        <w:t>CCAG :</w:t>
      </w:r>
      <w:r w:rsidR="00C10D66">
        <w:rPr>
          <w:rFonts w:ascii="Arial" w:hAnsi="Arial" w:cs="Arial"/>
        </w:rPr>
        <w:t xml:space="preserve"> FCS</w:t>
      </w:r>
      <w:r w:rsidR="00740CF7">
        <w:rPr>
          <w:rFonts w:ascii="Arial" w:hAnsi="Arial" w:cs="Arial"/>
        </w:rPr>
        <w:t xml:space="preserve"> - </w:t>
      </w:r>
      <w:sdt>
        <w:sdtPr>
          <w:rPr>
            <w:rFonts w:ascii="Arial" w:hAnsi="Arial" w:cs="Arial"/>
          </w:rPr>
          <w:id w:val="-26985576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4179D">
            <w:rPr>
              <w:rFonts w:ascii="MS Gothic" w:eastAsia="MS Gothic" w:hAnsi="MS Gothic" w:cs="Arial" w:hint="eastAsia"/>
            </w:rPr>
            <w:t>☒</w:t>
          </w:r>
        </w:sdtContent>
      </w:sdt>
      <w:r w:rsidR="009B1CD0" w:rsidRPr="001F3682">
        <w:rPr>
          <w:rFonts w:ascii="Arial" w:hAnsi="Arial" w:cs="Arial"/>
        </w:rPr>
        <w:t xml:space="preserve">CCTP </w:t>
      </w:r>
      <w:r w:rsidR="009B1CD0">
        <w:rPr>
          <w:rFonts w:ascii="Arial" w:hAnsi="Arial" w:cs="Arial"/>
        </w:rPr>
        <w:t>et conformément à leurs clauses,</w:t>
      </w:r>
    </w:p>
    <w:p w14:paraId="5AC46424" w14:textId="77777777" w:rsidR="009B1CD0" w:rsidRDefault="009B1CD0" w:rsidP="0083205E">
      <w:pPr>
        <w:tabs>
          <w:tab w:val="left" w:pos="851"/>
        </w:tabs>
        <w:jc w:val="both"/>
        <w:rPr>
          <w:rFonts w:ascii="Arial" w:hAnsi="Arial" w:cs="Arial"/>
        </w:rPr>
      </w:pPr>
    </w:p>
    <w:p w14:paraId="3B42AC78" w14:textId="14A84F69" w:rsidR="009B1CD0" w:rsidRPr="00C10D66" w:rsidRDefault="001F3682" w:rsidP="006B5057">
      <w:pPr>
        <w:tabs>
          <w:tab w:val="left" w:pos="851"/>
        </w:tabs>
        <w:ind w:left="851"/>
        <w:jc w:val="both"/>
        <w:rPr>
          <w:rFonts w:ascii="Arial" w:hAnsi="Arial" w:cs="Arial"/>
          <w:b/>
          <w:bCs/>
        </w:rPr>
      </w:pPr>
      <w:r w:rsidRPr="00C10D66">
        <w:rPr>
          <w:rFonts w:ascii="Arial" w:hAnsi="Arial" w:cs="Arial"/>
          <w:b/>
          <w:bCs/>
        </w:rPr>
        <w:t xml:space="preserve"> </w:t>
      </w:r>
      <w:sdt>
        <w:sdtPr>
          <w:rPr>
            <w:rFonts w:ascii="Arial" w:hAnsi="Arial" w:cs="Arial"/>
            <w:b/>
            <w:bCs/>
          </w:rPr>
          <w:id w:val="4613144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0D66"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 w:rsidRPr="00C10D66">
        <w:rPr>
          <w:rFonts w:ascii="Arial" w:hAnsi="Arial" w:cs="Arial"/>
          <w:b/>
          <w:bCs/>
        </w:rPr>
        <w:t xml:space="preserve">   </w:t>
      </w:r>
      <w:r w:rsidR="00D90A00" w:rsidRPr="00C10D66">
        <w:rPr>
          <w:rFonts w:ascii="Arial" w:hAnsi="Arial" w:cs="Arial"/>
          <w:b/>
          <w:bCs/>
        </w:rPr>
        <w:t xml:space="preserve">le </w:t>
      </w:r>
      <w:r w:rsidR="009B1CD0" w:rsidRPr="00C10D66">
        <w:rPr>
          <w:rFonts w:ascii="Arial" w:hAnsi="Arial" w:cs="Arial"/>
          <w:b/>
          <w:bCs/>
        </w:rPr>
        <w:t>signataire</w:t>
      </w:r>
    </w:p>
    <w:p w14:paraId="60D1C756" w14:textId="77777777" w:rsidR="009B33AC" w:rsidRPr="007E6F24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b/>
          <w:bCs/>
          <w:iCs/>
          <w:sz w:val="18"/>
          <w:szCs w:val="18"/>
        </w:rPr>
      </w:pPr>
      <w:r w:rsidRPr="007E6F24">
        <w:rPr>
          <w:rFonts w:ascii="Arial" w:hAnsi="Arial" w:cs="Arial"/>
          <w:b/>
          <w:bCs/>
          <w:iCs/>
          <w:sz w:val="18"/>
          <w:szCs w:val="18"/>
        </w:rPr>
        <w:t>SOCIETE</w:t>
      </w:r>
    </w:p>
    <w:p w14:paraId="6AD9077B" w14:textId="77777777" w:rsidR="009B33AC" w:rsidRPr="0026038E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26038E">
        <w:rPr>
          <w:rFonts w:ascii="Arial" w:hAnsi="Arial" w:cs="Arial"/>
          <w:i/>
          <w:sz w:val="18"/>
          <w:szCs w:val="18"/>
          <w:u w:val="single"/>
        </w:rPr>
        <w:t>Nom commercial et dénomination sociale :</w:t>
      </w:r>
    </w:p>
    <w:p w14:paraId="2300E056" w14:textId="77777777" w:rsidR="009B33AC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73AB1762" w14:textId="77777777" w:rsidR="009B33AC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05AD0A22" w14:textId="77777777" w:rsidR="009B33AC" w:rsidRPr="0026038E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26038E">
        <w:rPr>
          <w:rFonts w:ascii="Arial" w:hAnsi="Arial" w:cs="Arial"/>
          <w:i/>
          <w:sz w:val="18"/>
          <w:szCs w:val="18"/>
          <w:u w:val="single"/>
        </w:rPr>
        <w:t>Adresses de l’établissement et du siège social (si elle est différente de celle de l’établissement) :</w:t>
      </w:r>
    </w:p>
    <w:p w14:paraId="40EA2557" w14:textId="77777777" w:rsidR="009B33AC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71A76394" w14:textId="77777777" w:rsidR="009B33AC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3DA410F6" w14:textId="77777777" w:rsidR="009B33AC" w:rsidRPr="0026038E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26038E">
        <w:rPr>
          <w:rFonts w:ascii="Arial" w:hAnsi="Arial" w:cs="Arial"/>
          <w:i/>
          <w:sz w:val="18"/>
          <w:szCs w:val="18"/>
          <w:u w:val="single"/>
        </w:rPr>
        <w:t>Adresse électronique :</w:t>
      </w:r>
    </w:p>
    <w:p w14:paraId="5A2B924B" w14:textId="77777777" w:rsidR="009B33AC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54983AC9" w14:textId="77777777" w:rsidR="009B33AC" w:rsidRPr="0026038E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26038E">
        <w:rPr>
          <w:rFonts w:ascii="Arial" w:hAnsi="Arial" w:cs="Arial"/>
          <w:i/>
          <w:sz w:val="18"/>
          <w:szCs w:val="18"/>
          <w:u w:val="single"/>
        </w:rPr>
        <w:t>Numéros de téléphone :</w:t>
      </w:r>
    </w:p>
    <w:p w14:paraId="6F140E4D" w14:textId="77777777" w:rsidR="009B33AC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6F75A5A4" w14:textId="77777777" w:rsidR="009B33AC" w:rsidRPr="0026038E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u w:val="single"/>
        </w:rPr>
      </w:pPr>
      <w:r w:rsidRPr="0026038E">
        <w:rPr>
          <w:rFonts w:ascii="Arial" w:hAnsi="Arial" w:cs="Arial"/>
          <w:i/>
          <w:sz w:val="18"/>
          <w:szCs w:val="18"/>
          <w:u w:val="single"/>
        </w:rPr>
        <w:t>Numéro SIRET :</w:t>
      </w:r>
    </w:p>
    <w:p w14:paraId="0F608695" w14:textId="77777777" w:rsidR="009B33AC" w:rsidRDefault="009B33AC" w:rsidP="009B33AC">
      <w:pPr>
        <w:tabs>
          <w:tab w:val="left" w:pos="851"/>
        </w:tabs>
        <w:jc w:val="both"/>
        <w:rPr>
          <w:rFonts w:ascii="Arial" w:hAnsi="Arial" w:cs="Arial"/>
        </w:rPr>
      </w:pPr>
    </w:p>
    <w:p w14:paraId="7A794326" w14:textId="77777777" w:rsidR="009B33AC" w:rsidRPr="00C10D66" w:rsidRDefault="008A0C64" w:rsidP="009B33AC">
      <w:pPr>
        <w:tabs>
          <w:tab w:val="left" w:pos="851"/>
        </w:tabs>
        <w:ind w:left="851"/>
        <w:jc w:val="both"/>
        <w:rPr>
          <w:rFonts w:ascii="Arial" w:hAnsi="Arial" w:cs="Arial"/>
          <w:b/>
          <w:bCs/>
          <w:i/>
          <w:sz w:val="18"/>
          <w:szCs w:val="18"/>
        </w:rPr>
      </w:pPr>
      <w:sdt>
        <w:sdtPr>
          <w:rPr>
            <w:rFonts w:ascii="Arial" w:hAnsi="Arial" w:cs="Arial"/>
            <w:b/>
            <w:bCs/>
          </w:rPr>
          <w:id w:val="16743708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 w:rsidRPr="00C10D66"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 w:rsidR="009B33AC" w:rsidRPr="00C10D66">
        <w:rPr>
          <w:rFonts w:ascii="Arial" w:hAnsi="Arial" w:cs="Arial"/>
          <w:b/>
          <w:bCs/>
        </w:rPr>
        <w:t xml:space="preserve">    </w:t>
      </w:r>
      <w:r w:rsidR="009B33AC">
        <w:rPr>
          <w:rFonts w:ascii="Arial" w:hAnsi="Arial" w:cs="Arial"/>
          <w:b/>
          <w:bCs/>
        </w:rPr>
        <w:t>S’</w:t>
      </w:r>
      <w:r w:rsidR="009B33AC" w:rsidRPr="00C10D66">
        <w:rPr>
          <w:rFonts w:ascii="Arial" w:hAnsi="Arial" w:cs="Arial"/>
          <w:b/>
          <w:bCs/>
        </w:rPr>
        <w:t xml:space="preserve">engage </w:t>
      </w:r>
      <w:r w:rsidR="009B33AC">
        <w:rPr>
          <w:rFonts w:ascii="Arial" w:hAnsi="Arial" w:cs="Arial"/>
          <w:b/>
          <w:bCs/>
        </w:rPr>
        <w:t xml:space="preserve">sur </w:t>
      </w:r>
      <w:r w:rsidR="009B33AC" w:rsidRPr="00C10D66">
        <w:rPr>
          <w:rFonts w:ascii="Arial" w:hAnsi="Arial" w:cs="Arial"/>
          <w:b/>
          <w:bCs/>
        </w:rPr>
        <w:t>la base de son offre ;</w:t>
      </w:r>
    </w:p>
    <w:p w14:paraId="19120244" w14:textId="77777777" w:rsidR="009B33AC" w:rsidRDefault="009B33AC" w:rsidP="009B33AC">
      <w:pPr>
        <w:pStyle w:val="fcase1ertab"/>
        <w:tabs>
          <w:tab w:val="left" w:pos="851"/>
        </w:tabs>
        <w:ind w:left="0" w:firstLine="0"/>
      </w:pPr>
      <w:r>
        <w:rPr>
          <w:rFonts w:ascii="Arial" w:hAnsi="Arial" w:cs="Arial"/>
        </w:rPr>
        <w:t>à exécuter les prestations demandées :</w:t>
      </w:r>
    </w:p>
    <w:p w14:paraId="62EDAF1C" w14:textId="77777777" w:rsidR="009B33AC" w:rsidRDefault="008A0C64" w:rsidP="009B33AC">
      <w:pPr>
        <w:pStyle w:val="fcase1ertab"/>
        <w:tabs>
          <w:tab w:val="clear" w:pos="426"/>
          <w:tab w:val="left" w:pos="851"/>
        </w:tabs>
        <w:spacing w:before="120"/>
        <w:ind w:firstLine="142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5154664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>
            <w:rPr>
              <w:rFonts w:ascii="MS Gothic" w:eastAsia="MS Gothic" w:hAnsi="MS Gothic" w:cs="Arial" w:hint="eastAsia"/>
            </w:rPr>
            <w:t>☐</w:t>
          </w:r>
        </w:sdtContent>
      </w:sdt>
      <w:r w:rsidR="009B33AC">
        <w:rPr>
          <w:rFonts w:ascii="Arial" w:hAnsi="Arial" w:cs="Arial"/>
        </w:rPr>
        <w:t xml:space="preserve">   aux prix indiqués dans l’annexe financière jointe au présent document.</w:t>
      </w:r>
    </w:p>
    <w:p w14:paraId="3C9874A6" w14:textId="6B996D76" w:rsidR="00CD4F02" w:rsidRDefault="00CD4F02">
      <w:pPr>
        <w:suppressAutoHyphens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7809357C" w14:textId="77777777" w:rsidR="007B05B1" w:rsidRDefault="007B05B1" w:rsidP="007B05B1">
      <w:pPr>
        <w:tabs>
          <w:tab w:val="left" w:pos="851"/>
        </w:tabs>
        <w:jc w:val="both"/>
        <w:rPr>
          <w:rFonts w:ascii="Arial" w:hAnsi="Arial" w:cs="Arial"/>
          <w:b/>
          <w:bCs/>
        </w:rPr>
      </w:pPr>
    </w:p>
    <w:p w14:paraId="72385543" w14:textId="762BD37D" w:rsidR="007B05B1" w:rsidRDefault="007B05B1" w:rsidP="009B33AC">
      <w:pPr>
        <w:shd w:val="clear" w:color="auto" w:fill="FDE9D9" w:themeFill="accent6" w:themeFillTint="33"/>
        <w:tabs>
          <w:tab w:val="left" w:pos="851"/>
        </w:tabs>
        <w:jc w:val="both"/>
        <w:rPr>
          <w:rFonts w:ascii="Arial" w:hAnsi="Arial" w:cs="Arial"/>
          <w:b/>
          <w:bCs/>
        </w:rPr>
      </w:pPr>
      <w:r w:rsidRPr="007B05B1">
        <w:rPr>
          <w:rFonts w:ascii="Arial" w:hAnsi="Arial" w:cs="Arial"/>
          <w:b/>
          <w:bCs/>
        </w:rPr>
        <w:t>Groupement titulaire</w:t>
      </w:r>
    </w:p>
    <w:p w14:paraId="23F48F19" w14:textId="54021AB4" w:rsidR="00C10D66" w:rsidRPr="00C10D66" w:rsidRDefault="00C10D66" w:rsidP="00C10D66">
      <w:pPr>
        <w:tabs>
          <w:tab w:val="left" w:pos="-142"/>
          <w:tab w:val="left" w:pos="851"/>
          <w:tab w:val="left" w:pos="4111"/>
        </w:tabs>
        <w:jc w:val="both"/>
        <w:rPr>
          <w:b/>
          <w:bCs/>
          <w:color w:val="0070C0"/>
        </w:rPr>
      </w:pPr>
      <w:r w:rsidRPr="00C10D66">
        <w:rPr>
          <w:rFonts w:ascii="Arial" w:hAnsi="Arial" w:cs="Arial"/>
          <w:b/>
          <w:bCs/>
          <w:color w:val="0070C0"/>
          <w:sz w:val="22"/>
          <w:szCs w:val="22"/>
        </w:rPr>
        <w:t>Identification et engagement du groupement titulaire</w:t>
      </w:r>
    </w:p>
    <w:p w14:paraId="2A45E401" w14:textId="77777777" w:rsidR="009B1CD0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5648C4EA" w14:textId="238DE143" w:rsidR="009B1CD0" w:rsidRPr="00C10D66" w:rsidRDefault="008A0C64" w:rsidP="006B5057">
      <w:pPr>
        <w:tabs>
          <w:tab w:val="left" w:pos="851"/>
        </w:tabs>
        <w:ind w:left="851"/>
        <w:jc w:val="both"/>
        <w:rPr>
          <w:rFonts w:ascii="Arial" w:hAnsi="Arial" w:cs="Arial"/>
          <w:b/>
          <w:bCs/>
          <w:i/>
          <w:sz w:val="18"/>
          <w:szCs w:val="18"/>
        </w:rPr>
      </w:pPr>
      <w:sdt>
        <w:sdtPr>
          <w:rPr>
            <w:rFonts w:ascii="Arial" w:hAnsi="Arial" w:cs="Arial"/>
            <w:b/>
            <w:bCs/>
          </w:rPr>
          <w:id w:val="-1858333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 w:rsidRPr="00C10D66"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 w:rsidR="009B1CD0" w:rsidRPr="00C10D66">
        <w:rPr>
          <w:rFonts w:ascii="Arial" w:hAnsi="Arial" w:cs="Arial"/>
          <w:b/>
          <w:bCs/>
        </w:rPr>
        <w:t xml:space="preserve"> </w:t>
      </w:r>
      <w:r w:rsidR="001F3682" w:rsidRPr="00C10D66">
        <w:rPr>
          <w:rFonts w:ascii="Arial" w:hAnsi="Arial" w:cs="Arial"/>
          <w:b/>
          <w:bCs/>
        </w:rPr>
        <w:t xml:space="preserve">  </w:t>
      </w:r>
      <w:r w:rsidR="00D90A00" w:rsidRPr="00C10D66">
        <w:rPr>
          <w:rFonts w:ascii="Arial" w:hAnsi="Arial" w:cs="Arial"/>
          <w:b/>
          <w:bCs/>
        </w:rPr>
        <w:t>l</w:t>
      </w:r>
      <w:r w:rsidR="009B1CD0" w:rsidRPr="00C10D66">
        <w:rPr>
          <w:rFonts w:ascii="Arial" w:hAnsi="Arial" w:cs="Arial"/>
          <w:b/>
          <w:bCs/>
        </w:rPr>
        <w:t>’ensemble des membres du groupement s’engagent, sur la base de l’offre du groupement ;</w:t>
      </w:r>
    </w:p>
    <w:p w14:paraId="1DD30689" w14:textId="77777777" w:rsidR="00740CF7" w:rsidRDefault="00740CF7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36809473" w14:textId="328E72B3" w:rsidR="00C10D66" w:rsidRPr="00740CF7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740CF7">
        <w:rPr>
          <w:rFonts w:ascii="Arial" w:hAnsi="Arial" w:cs="Arial"/>
          <w:i/>
          <w:sz w:val="18"/>
          <w:szCs w:val="18"/>
          <w:u w:val="single"/>
        </w:rPr>
        <w:t>Nom commercial et dénomination sociale :</w:t>
      </w:r>
    </w:p>
    <w:p w14:paraId="7DCBD125" w14:textId="77777777" w:rsidR="00C10D66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0F2382B0" w14:textId="77777777" w:rsidR="00C10D66" w:rsidRPr="00740CF7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740CF7">
        <w:rPr>
          <w:rFonts w:ascii="Arial" w:hAnsi="Arial" w:cs="Arial"/>
          <w:i/>
          <w:sz w:val="18"/>
          <w:szCs w:val="18"/>
          <w:u w:val="single"/>
        </w:rPr>
        <w:t>Adresses de l’établissement et du siège social (si elle est différente de celle de l’établissement) :</w:t>
      </w:r>
    </w:p>
    <w:p w14:paraId="6059525B" w14:textId="77777777" w:rsidR="00C10D66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5DB964A5" w14:textId="77777777" w:rsidR="00C10D66" w:rsidRPr="00740CF7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740CF7">
        <w:rPr>
          <w:rFonts w:ascii="Arial" w:hAnsi="Arial" w:cs="Arial"/>
          <w:i/>
          <w:sz w:val="18"/>
          <w:szCs w:val="18"/>
          <w:u w:val="single"/>
        </w:rPr>
        <w:t>Adresse électronique :</w:t>
      </w:r>
    </w:p>
    <w:p w14:paraId="2C56E3E3" w14:textId="77777777" w:rsidR="00C10D66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1C713C0E" w14:textId="77777777" w:rsidR="00C10D66" w:rsidRPr="00740CF7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740CF7">
        <w:rPr>
          <w:rFonts w:ascii="Arial" w:hAnsi="Arial" w:cs="Arial"/>
          <w:i/>
          <w:sz w:val="18"/>
          <w:szCs w:val="18"/>
          <w:u w:val="single"/>
        </w:rPr>
        <w:t>Numéros de téléphone :</w:t>
      </w:r>
    </w:p>
    <w:p w14:paraId="3F19AE97" w14:textId="77777777" w:rsidR="00C10D66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574BB7F6" w14:textId="77777777" w:rsidR="00C10D66" w:rsidRPr="00740CF7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u w:val="single"/>
        </w:rPr>
      </w:pPr>
      <w:r w:rsidRPr="00740CF7">
        <w:rPr>
          <w:rFonts w:ascii="Arial" w:hAnsi="Arial" w:cs="Arial"/>
          <w:i/>
          <w:sz w:val="18"/>
          <w:szCs w:val="18"/>
          <w:u w:val="single"/>
        </w:rPr>
        <w:t>Numéro SIRET :</w:t>
      </w:r>
    </w:p>
    <w:p w14:paraId="505D2C02" w14:textId="77777777" w:rsidR="009B1CD0" w:rsidRDefault="009B1CD0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177ED9E1" w14:textId="77777777" w:rsidR="004C5755" w:rsidRDefault="004C5755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33FBB9B7" w14:textId="763031B5" w:rsidR="009B1CD0" w:rsidRDefault="009B1CD0" w:rsidP="009B45B9">
      <w:pPr>
        <w:pStyle w:val="fcase1ertab"/>
        <w:tabs>
          <w:tab w:val="left" w:pos="851"/>
        </w:tabs>
        <w:ind w:left="0" w:firstLine="0"/>
      </w:pPr>
      <w:r>
        <w:rPr>
          <w:rFonts w:ascii="Arial" w:hAnsi="Arial" w:cs="Arial"/>
        </w:rPr>
        <w:t>à exécuter les prestations demandées :</w:t>
      </w:r>
    </w:p>
    <w:p w14:paraId="30DCC3E6" w14:textId="28A67376" w:rsidR="009B1CD0" w:rsidRDefault="008A0C64" w:rsidP="009B45B9">
      <w:pPr>
        <w:pStyle w:val="fcase1ertab"/>
        <w:tabs>
          <w:tab w:val="clear" w:pos="426"/>
          <w:tab w:val="left" w:pos="851"/>
        </w:tabs>
        <w:spacing w:before="120"/>
        <w:ind w:firstLine="142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0323088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cs="Arial" w:hint="eastAsia"/>
            </w:rPr>
            <w:t>☐</w:t>
          </w:r>
        </w:sdtContent>
      </w:sdt>
      <w:r w:rsidR="001F3682">
        <w:rPr>
          <w:rFonts w:ascii="Arial" w:hAnsi="Arial" w:cs="Arial"/>
        </w:rPr>
        <w:t xml:space="preserve">   </w:t>
      </w:r>
      <w:r w:rsidR="009B1CD0">
        <w:rPr>
          <w:rFonts w:ascii="Arial" w:hAnsi="Arial" w:cs="Arial"/>
        </w:rPr>
        <w:t>aux prix indiqués dans l’annexe financière jointe au présent document.</w:t>
      </w:r>
    </w:p>
    <w:p w14:paraId="20542ED7" w14:textId="77777777" w:rsidR="009B1CD0" w:rsidRDefault="009B1CD0" w:rsidP="009B45B9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3A8DB812" w14:textId="77777777" w:rsidR="00CD4F02" w:rsidRDefault="00CD4F02" w:rsidP="009B45B9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1CE979FA" w14:textId="77777777" w:rsidR="00CD4F02" w:rsidRDefault="00CD4F02" w:rsidP="009B45B9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696B66C8" w14:textId="77777777" w:rsidR="00DC6982" w:rsidRDefault="00DC6982" w:rsidP="009B45B9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673F42E0" w14:textId="47007C52" w:rsidR="00A85F71" w:rsidRDefault="007B05B1" w:rsidP="00A85F71">
      <w:pPr>
        <w:pStyle w:val="fcase1ertab"/>
        <w:shd w:val="clear" w:color="auto" w:fill="FDE9D9" w:themeFill="accent6" w:themeFillTint="33"/>
        <w:tabs>
          <w:tab w:val="left" w:pos="851"/>
        </w:tabs>
        <w:rPr>
          <w:rFonts w:ascii="Arial" w:hAnsi="Arial" w:cs="Arial"/>
          <w:b/>
          <w:sz w:val="22"/>
          <w:szCs w:val="22"/>
        </w:rPr>
      </w:pPr>
      <w:r w:rsidRPr="007B05B1">
        <w:rPr>
          <w:rFonts w:ascii="Arial" w:hAnsi="Arial" w:cs="Arial"/>
          <w:b/>
          <w:bCs/>
          <w:sz w:val="22"/>
          <w:szCs w:val="22"/>
        </w:rPr>
        <w:t>En cas de groupement d’opérateurs économiques</w:t>
      </w:r>
      <w:r w:rsidR="00A85F71">
        <w:rPr>
          <w:rFonts w:ascii="Arial" w:hAnsi="Arial" w:cs="Arial"/>
          <w:b/>
          <w:bCs/>
          <w:sz w:val="22"/>
          <w:szCs w:val="22"/>
        </w:rPr>
        <w:t> : n</w:t>
      </w:r>
      <w:r w:rsidR="0021797C">
        <w:rPr>
          <w:rFonts w:ascii="Arial" w:hAnsi="Arial" w:cs="Arial"/>
          <w:b/>
          <w:sz w:val="22"/>
          <w:szCs w:val="22"/>
        </w:rPr>
        <w:t xml:space="preserve">ature du groupement </w:t>
      </w:r>
    </w:p>
    <w:p w14:paraId="5A42DF02" w14:textId="0CEEFA2E" w:rsidR="009B1CD0" w:rsidRDefault="00A85F71" w:rsidP="00A85F71">
      <w:pPr>
        <w:pStyle w:val="fcase1ertab"/>
        <w:shd w:val="clear" w:color="auto" w:fill="FDE9D9" w:themeFill="accent6" w:themeFillTint="33"/>
        <w:tabs>
          <w:tab w:val="left" w:pos="851"/>
        </w:tabs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</w:t>
      </w:r>
      <w:r w:rsidR="00036500">
        <w:rPr>
          <w:rFonts w:ascii="Arial" w:hAnsi="Arial" w:cs="Arial"/>
          <w:b/>
          <w:sz w:val="22"/>
          <w:szCs w:val="22"/>
        </w:rPr>
        <w:t>n cas de groupement conjoint</w:t>
      </w:r>
      <w:r>
        <w:rPr>
          <w:rFonts w:ascii="Arial" w:hAnsi="Arial" w:cs="Arial"/>
          <w:b/>
          <w:sz w:val="22"/>
          <w:szCs w:val="22"/>
        </w:rPr>
        <w:t> :</w:t>
      </w:r>
      <w:r w:rsidR="00036500" w:rsidDel="0021797C">
        <w:rPr>
          <w:rFonts w:ascii="Arial" w:hAnsi="Arial" w:cs="Arial"/>
          <w:b/>
          <w:sz w:val="22"/>
          <w:szCs w:val="22"/>
        </w:rPr>
        <w:t xml:space="preserve"> </w:t>
      </w:r>
      <w:r w:rsidR="0021797C">
        <w:rPr>
          <w:rFonts w:ascii="Arial" w:hAnsi="Arial" w:cs="Arial"/>
          <w:b/>
          <w:sz w:val="22"/>
          <w:szCs w:val="22"/>
        </w:rPr>
        <w:t>r</w:t>
      </w:r>
      <w:r w:rsidR="009B1CD0">
        <w:rPr>
          <w:rFonts w:ascii="Arial" w:hAnsi="Arial" w:cs="Arial"/>
          <w:b/>
          <w:sz w:val="22"/>
          <w:szCs w:val="22"/>
        </w:rPr>
        <w:t>épartition des prestations</w:t>
      </w:r>
    </w:p>
    <w:p w14:paraId="04F01778" w14:textId="77777777" w:rsidR="00036500" w:rsidRDefault="00036500" w:rsidP="009B45B9">
      <w:pPr>
        <w:tabs>
          <w:tab w:val="left" w:pos="851"/>
          <w:tab w:val="left" w:pos="6237"/>
        </w:tabs>
        <w:rPr>
          <w:rFonts w:ascii="Arial" w:hAnsi="Arial" w:cs="Arial"/>
          <w:i/>
          <w:iCs/>
          <w:sz w:val="18"/>
          <w:szCs w:val="18"/>
        </w:rPr>
      </w:pPr>
    </w:p>
    <w:p w14:paraId="09C10FB1" w14:textId="77777777" w:rsidR="0021797C" w:rsidRPr="009B33AC" w:rsidRDefault="0021797C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  <w:u w:val="single"/>
        </w:rPr>
      </w:pPr>
      <w:r w:rsidRPr="009B33AC">
        <w:rPr>
          <w:rFonts w:ascii="Arial" w:hAnsi="Arial" w:cs="Arial"/>
          <w:u w:val="single"/>
        </w:rPr>
        <w:t xml:space="preserve">Pour l’exécution du marché </w:t>
      </w:r>
      <w:r w:rsidR="00D90A00" w:rsidRPr="009B33AC">
        <w:rPr>
          <w:rFonts w:ascii="Arial" w:hAnsi="Arial" w:cs="Arial"/>
          <w:u w:val="single"/>
        </w:rPr>
        <w:t>public</w:t>
      </w:r>
      <w:r w:rsidRPr="009B33AC">
        <w:rPr>
          <w:rFonts w:ascii="Arial" w:hAnsi="Arial" w:cs="Arial"/>
          <w:u w:val="single"/>
        </w:rPr>
        <w:t xml:space="preserve">, le groupement </w:t>
      </w:r>
      <w:r w:rsidR="00036500" w:rsidRPr="009B33AC">
        <w:rPr>
          <w:rFonts w:ascii="Arial" w:hAnsi="Arial" w:cs="Arial"/>
          <w:u w:val="single"/>
        </w:rPr>
        <w:t>d’opérateurs économiques est</w:t>
      </w:r>
      <w:r w:rsidRPr="009B33AC">
        <w:rPr>
          <w:rFonts w:ascii="Arial" w:hAnsi="Arial" w:cs="Arial"/>
          <w:u w:val="single"/>
        </w:rPr>
        <w:t> :</w:t>
      </w:r>
    </w:p>
    <w:p w14:paraId="4E83BC83" w14:textId="77777777" w:rsidR="00036500" w:rsidRDefault="00036500" w:rsidP="009B45B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2EE3C4CF" w14:textId="77777777" w:rsidR="00354C04" w:rsidRDefault="008A0C64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992968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cs="Arial" w:hint="eastAsia"/>
            </w:rPr>
            <w:t>☐</w:t>
          </w:r>
        </w:sdtContent>
      </w:sdt>
      <w:r w:rsidR="001F3682">
        <w:rPr>
          <w:rFonts w:ascii="Arial" w:hAnsi="Arial" w:cs="Arial"/>
        </w:rPr>
        <w:t xml:space="preserve">   </w:t>
      </w:r>
      <w:r w:rsidR="00354C04">
        <w:rPr>
          <w:rFonts w:ascii="Arial" w:hAnsi="Arial" w:cs="Arial"/>
        </w:rPr>
        <w:t>conjoint</w:t>
      </w:r>
      <w:r w:rsidR="00354C04">
        <w:rPr>
          <w:rFonts w:ascii="Arial" w:hAnsi="Arial" w:cs="Arial"/>
        </w:rPr>
        <w:tab/>
      </w:r>
      <w:r w:rsidR="00354C04">
        <w:rPr>
          <w:rFonts w:ascii="Arial" w:hAnsi="Arial" w:cs="Arial"/>
        </w:rPr>
        <w:tab/>
        <w:t>OU</w:t>
      </w:r>
      <w:r w:rsidR="00354C04">
        <w:rPr>
          <w:rFonts w:ascii="Arial" w:hAnsi="Arial" w:cs="Arial"/>
        </w:rPr>
        <w:tab/>
      </w:r>
      <w:r w:rsidR="00354C04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21343949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cs="Arial" w:hint="eastAsia"/>
            </w:rPr>
            <w:t>☐</w:t>
          </w:r>
        </w:sdtContent>
      </w:sdt>
      <w:r w:rsidR="001F3682">
        <w:rPr>
          <w:rFonts w:ascii="Arial" w:hAnsi="Arial" w:cs="Arial"/>
        </w:rPr>
        <w:t xml:space="preserve">   </w:t>
      </w:r>
      <w:r w:rsidR="00354C04">
        <w:rPr>
          <w:rFonts w:ascii="Arial" w:hAnsi="Arial" w:cs="Arial"/>
        </w:rPr>
        <w:t>solidaire</w:t>
      </w:r>
    </w:p>
    <w:p w14:paraId="27B1D045" w14:textId="77777777" w:rsidR="009B33AC" w:rsidRPr="007E6F24" w:rsidRDefault="009B33AC" w:rsidP="009B33AC">
      <w:pPr>
        <w:pStyle w:val="fcase1ertab"/>
        <w:tabs>
          <w:tab w:val="clear" w:pos="426"/>
          <w:tab w:val="left" w:pos="851"/>
        </w:tabs>
        <w:spacing w:before="120"/>
        <w:rPr>
          <w:rFonts w:ascii="Arial" w:hAnsi="Arial" w:cs="Arial"/>
          <w:u w:val="single"/>
        </w:rPr>
      </w:pPr>
      <w:r w:rsidRPr="007E6F24">
        <w:rPr>
          <w:rFonts w:ascii="Arial" w:hAnsi="Arial" w:cs="Arial"/>
          <w:u w:val="single"/>
        </w:rPr>
        <w:t xml:space="preserve">En cas de groupement conjoint : </w:t>
      </w:r>
    </w:p>
    <w:p w14:paraId="6B8F9E10" w14:textId="77777777" w:rsidR="009B33AC" w:rsidRPr="007E6F24" w:rsidRDefault="009B33AC" w:rsidP="009B33AC">
      <w:pPr>
        <w:pStyle w:val="fcase1ertab"/>
        <w:numPr>
          <w:ilvl w:val="0"/>
          <w:numId w:val="8"/>
        </w:numPr>
        <w:tabs>
          <w:tab w:val="clear" w:pos="426"/>
          <w:tab w:val="left" w:pos="851"/>
        </w:tabs>
        <w:spacing w:before="120"/>
        <w:rPr>
          <w:rFonts w:ascii="Arial" w:hAnsi="Arial" w:cs="Arial"/>
          <w:b/>
          <w:bCs/>
        </w:rPr>
      </w:pPr>
      <w:r w:rsidRPr="007E6F24">
        <w:rPr>
          <w:rFonts w:ascii="Arial" w:hAnsi="Arial" w:cs="Arial"/>
          <w:b/>
          <w:bCs/>
        </w:rPr>
        <w:t>Le mandataire est solidaire</w:t>
      </w:r>
    </w:p>
    <w:p w14:paraId="7FAFB216" w14:textId="77777777" w:rsidR="009B33AC" w:rsidRPr="007E6F24" w:rsidRDefault="009B33AC" w:rsidP="009B33AC">
      <w:pPr>
        <w:tabs>
          <w:tab w:val="left" w:pos="851"/>
        </w:tabs>
        <w:spacing w:before="120"/>
        <w:jc w:val="both"/>
        <w:rPr>
          <w:rFonts w:ascii="Arial" w:hAnsi="Arial" w:cs="Arial"/>
          <w:i/>
          <w:iCs/>
          <w:sz w:val="16"/>
          <w:szCs w:val="16"/>
        </w:rPr>
      </w:pPr>
    </w:p>
    <w:p w14:paraId="124FF3F3" w14:textId="77777777" w:rsidR="009B33AC" w:rsidRPr="003E53BA" w:rsidRDefault="009B33AC" w:rsidP="009B33AC">
      <w:pPr>
        <w:tabs>
          <w:tab w:val="left" w:pos="851"/>
        </w:tabs>
        <w:spacing w:before="120"/>
        <w:jc w:val="both"/>
        <w:rPr>
          <w:rFonts w:ascii="Arial" w:hAnsi="Arial" w:cs="Arial"/>
          <w:b/>
          <w:bCs/>
          <w:u w:val="single"/>
        </w:rPr>
      </w:pPr>
      <w:r w:rsidRPr="007E6F24">
        <w:rPr>
          <w:rFonts w:ascii="Arial" w:hAnsi="Arial" w:cs="Arial"/>
          <w:u w:val="single"/>
        </w:rPr>
        <w:t xml:space="preserve">En cas de groupement conjoint, </w:t>
      </w:r>
      <w:r w:rsidRPr="003E53BA">
        <w:rPr>
          <w:rFonts w:ascii="Arial" w:hAnsi="Arial" w:cs="Arial"/>
          <w:b/>
          <w:bCs/>
          <w:u w:val="single"/>
        </w:rPr>
        <w:t>répartition des prestations entre les membres</w:t>
      </w:r>
    </w:p>
    <w:p w14:paraId="7301FD28" w14:textId="77777777" w:rsidR="009B1CD0" w:rsidRPr="009B33AC" w:rsidRDefault="009B1CD0" w:rsidP="006C4338">
      <w:pPr>
        <w:tabs>
          <w:tab w:val="left" w:pos="851"/>
        </w:tabs>
        <w:spacing w:before="120"/>
        <w:jc w:val="both"/>
        <w:rPr>
          <w:rFonts w:ascii="Arial" w:hAnsi="Arial" w:cs="Arial"/>
          <w:b/>
          <w:bCs/>
          <w:color w:val="C00000"/>
          <w:sz w:val="18"/>
          <w:szCs w:val="18"/>
        </w:rPr>
      </w:pPr>
      <w:r w:rsidRPr="009B33AC">
        <w:rPr>
          <w:rFonts w:ascii="Arial" w:hAnsi="Arial" w:cs="Arial"/>
          <w:i/>
          <w:iCs/>
          <w:color w:val="C00000"/>
          <w:sz w:val="16"/>
          <w:szCs w:val="16"/>
        </w:rPr>
        <w:t>(Les membres du groupement conjoint indiquent dans le tableau ci-dessous la répartition des prestations que chacun d’entre eux s’engage à réaliser.)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503"/>
        <w:gridCol w:w="3685"/>
        <w:gridCol w:w="2348"/>
      </w:tblGrid>
      <w:tr w:rsidR="009B1CD0" w14:paraId="49033CFD" w14:textId="77777777">
        <w:trPr>
          <w:trHeight w:val="567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59DE12" w14:textId="77777777" w:rsidR="009B1CD0" w:rsidRDefault="009B1CD0" w:rsidP="006F3DF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Désignation des membres </w:t>
            </w:r>
          </w:p>
          <w:p w14:paraId="48A919CD" w14:textId="77777777" w:rsidR="009B1CD0" w:rsidRDefault="009B1CD0" w:rsidP="005846FB">
            <w:pPr>
              <w:tabs>
                <w:tab w:val="left" w:pos="851"/>
              </w:tabs>
              <w:jc w:val="center"/>
              <w:rPr>
                <w:b/>
              </w:rPr>
            </w:pPr>
            <w:r>
              <w:rPr>
                <w:rFonts w:ascii="Arial" w:hAnsi="Arial" w:cs="Arial"/>
                <w:b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FAF55" w14:textId="77777777" w:rsidR="009B1CD0" w:rsidRDefault="009B1CD0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Prestations exécutées par les membres</w:t>
            </w:r>
          </w:p>
          <w:p w14:paraId="7E060BE5" w14:textId="77777777" w:rsidR="009B1CD0" w:rsidRDefault="009B1CD0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b/>
              </w:rPr>
            </w:pPr>
            <w:r>
              <w:rPr>
                <w:b/>
                <w:i w:val="0"/>
                <w:sz w:val="20"/>
              </w:rPr>
              <w:t>du groupement conjoint</w:t>
            </w:r>
          </w:p>
        </w:tc>
      </w:tr>
      <w:tr w:rsidR="009B1CD0" w14:paraId="6EAABD9C" w14:textId="77777777">
        <w:trPr>
          <w:trHeight w:val="567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C4785DC" w14:textId="77777777" w:rsidR="009B1CD0" w:rsidRDefault="009B1CD0" w:rsidP="009B45B9">
            <w:pPr>
              <w:tabs>
                <w:tab w:val="left" w:pos="851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EE71B7D" w14:textId="77777777" w:rsidR="009B1CD0" w:rsidRDefault="009B1CD0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16910F" w14:textId="77777777" w:rsidR="009B1CD0" w:rsidRDefault="009B1CD0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Montant HT </w:t>
            </w:r>
          </w:p>
          <w:p w14:paraId="13C7AFAA" w14:textId="77777777" w:rsidR="009B1CD0" w:rsidRDefault="009B1CD0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de la prestation</w:t>
            </w:r>
          </w:p>
        </w:tc>
      </w:tr>
      <w:tr w:rsidR="009B1CD0" w14:paraId="5BA6F3CC" w14:textId="77777777" w:rsidTr="00740CF7">
        <w:trPr>
          <w:trHeight w:val="680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27390B00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267C642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22DA1D9" w14:textId="77777777" w:rsidR="009B1CD0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9B1CD0" w14:paraId="5B0B0F36" w14:textId="77777777" w:rsidTr="00740CF7">
        <w:trPr>
          <w:trHeight w:val="558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14:paraId="2EE3BD97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auto"/>
          </w:tcPr>
          <w:p w14:paraId="71ED1395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F153124" w14:textId="77777777" w:rsidR="009B1CD0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9B1CD0" w14:paraId="04A99ACB" w14:textId="77777777" w:rsidTr="00740CF7">
        <w:trPr>
          <w:trHeight w:val="722"/>
        </w:trPr>
        <w:tc>
          <w:tcPr>
            <w:tcW w:w="45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5253825A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68BC9A93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682D81D" w14:textId="77777777" w:rsidR="009B1CD0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14:paraId="53EBBCBE" w14:textId="60CFCE83" w:rsidR="00740CF7" w:rsidRDefault="00740CF7" w:rsidP="006F3DF9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1F326596" w14:textId="77777777" w:rsidR="00740CF7" w:rsidRDefault="00740CF7">
      <w:pPr>
        <w:suppressAutoHyphens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4BE6657A" w14:textId="77777777" w:rsidR="00740CF7" w:rsidRDefault="00740CF7" w:rsidP="006F3DF9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39B76560" w14:textId="2CEBF9C1" w:rsidR="009B1CD0" w:rsidRDefault="009B1CD0" w:rsidP="006F3DF9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>Compte (s) à créditer</w:t>
      </w:r>
    </w:p>
    <w:p w14:paraId="4BB8EA31" w14:textId="77777777" w:rsidR="009B1CD0" w:rsidRDefault="009B1CD0" w:rsidP="005846FB">
      <w:pPr>
        <w:pStyle w:val="fcase1ertab"/>
        <w:tabs>
          <w:tab w:val="left" w:pos="851"/>
        </w:tabs>
        <w:spacing w:before="120"/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i/>
          <w:sz w:val="18"/>
          <w:szCs w:val="18"/>
        </w:rPr>
        <w:t>(Joindre un ou des relevé(s) d’identité bancaire ou postal.)</w:t>
      </w:r>
    </w:p>
    <w:p w14:paraId="0FFD3D3C" w14:textId="77777777" w:rsidR="009B1CD0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0122DBB3" w14:textId="77777777" w:rsidR="009B1CD0" w:rsidRPr="00740CF7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u w:val="single"/>
        </w:rPr>
      </w:pPr>
      <w:r w:rsidRPr="00740CF7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740CF7">
        <w:rPr>
          <w:rFonts w:ascii="Arial" w:eastAsia="Arial" w:hAnsi="Arial" w:cs="Arial"/>
          <w:spacing w:val="-10"/>
          <w:u w:val="single"/>
        </w:rPr>
        <w:t xml:space="preserve">  </w:t>
      </w:r>
      <w:r w:rsidRPr="00740CF7">
        <w:rPr>
          <w:rFonts w:ascii="Arial" w:hAnsi="Arial" w:cs="Arial"/>
          <w:u w:val="single"/>
        </w:rPr>
        <w:t>Nom de l’établissement bancaire :</w:t>
      </w:r>
    </w:p>
    <w:p w14:paraId="31531EA5" w14:textId="77777777" w:rsidR="009B1CD0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5CCB77C2" w14:textId="77777777" w:rsidR="009B1CD0" w:rsidRDefault="009B1CD0" w:rsidP="0061068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0F03E40C" w14:textId="77777777" w:rsidR="009B1CD0" w:rsidRPr="00740CF7" w:rsidRDefault="009B1CD0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  <w:u w:val="single"/>
        </w:rPr>
      </w:pPr>
      <w:r w:rsidRPr="00740CF7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740CF7">
        <w:rPr>
          <w:rFonts w:ascii="Arial" w:eastAsia="Arial" w:hAnsi="Arial" w:cs="Arial"/>
          <w:spacing w:val="-10"/>
          <w:u w:val="single"/>
        </w:rPr>
        <w:t xml:space="preserve">  </w:t>
      </w:r>
      <w:r w:rsidRPr="00740CF7">
        <w:rPr>
          <w:rFonts w:ascii="Arial" w:hAnsi="Arial" w:cs="Arial"/>
          <w:u w:val="single"/>
        </w:rPr>
        <w:t>Numéro de compte :</w:t>
      </w:r>
    </w:p>
    <w:p w14:paraId="23505530" w14:textId="77777777" w:rsidR="009B1CD0" w:rsidRDefault="009B1CD0" w:rsidP="00E47798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4723DD66" w14:textId="77777777" w:rsidR="00DC6982" w:rsidRDefault="00DC6982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4B90A5F9" w14:textId="77777777" w:rsidR="00CD4F02" w:rsidRDefault="00CD4F02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33B2FF0D" w14:textId="5459472C" w:rsidR="009B1CD0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Avance</w:t>
      </w:r>
      <w:r>
        <w:rPr>
          <w:rFonts w:ascii="Arial" w:hAnsi="Arial" w:cs="Arial"/>
          <w:b/>
        </w:rPr>
        <w:t> </w:t>
      </w:r>
      <w:r>
        <w:rPr>
          <w:rFonts w:ascii="Arial" w:hAnsi="Arial" w:cs="Arial"/>
          <w:i/>
          <w:sz w:val="18"/>
          <w:szCs w:val="18"/>
        </w:rPr>
        <w:t>(</w:t>
      </w:r>
      <w:hyperlink r:id="rId10" w:history="1">
        <w:r w:rsidRPr="009D661E">
          <w:rPr>
            <w:rStyle w:val="Lienhypertexte"/>
            <w:rFonts w:ascii="Arial" w:hAnsi="Arial" w:cs="Arial"/>
            <w:i/>
            <w:sz w:val="18"/>
            <w:szCs w:val="18"/>
          </w:rPr>
          <w:t>article</w:t>
        </w:r>
        <w:r w:rsidR="009D661E" w:rsidRPr="009D661E">
          <w:rPr>
            <w:rStyle w:val="Lienhypertexte"/>
            <w:rFonts w:ascii="Arial" w:hAnsi="Arial" w:cs="Arial"/>
            <w:i/>
            <w:sz w:val="18"/>
            <w:szCs w:val="18"/>
          </w:rPr>
          <w:t> R. 2191-3</w:t>
        </w:r>
      </w:hyperlink>
      <w:r w:rsidR="00CD185D">
        <w:rPr>
          <w:rFonts w:ascii="Arial" w:hAnsi="Arial" w:cs="Arial"/>
          <w:i/>
          <w:sz w:val="18"/>
          <w:szCs w:val="18"/>
        </w:rPr>
        <w:t xml:space="preserve"> </w:t>
      </w:r>
      <w:r w:rsidR="00D90A00">
        <w:rPr>
          <w:rFonts w:ascii="Arial" w:hAnsi="Arial" w:cs="Arial"/>
          <w:i/>
          <w:sz w:val="18"/>
          <w:szCs w:val="18"/>
        </w:rPr>
        <w:t xml:space="preserve">ou </w:t>
      </w:r>
      <w:hyperlink r:id="rId11" w:history="1">
        <w:r w:rsidR="00D90A00" w:rsidRPr="009D661E">
          <w:rPr>
            <w:rStyle w:val="Lienhypertexte"/>
            <w:rFonts w:ascii="Arial" w:hAnsi="Arial" w:cs="Arial"/>
            <w:i/>
            <w:sz w:val="18"/>
            <w:szCs w:val="18"/>
          </w:rPr>
          <w:t>article </w:t>
        </w:r>
        <w:r w:rsidR="009D661E" w:rsidRPr="009D661E">
          <w:rPr>
            <w:rStyle w:val="Lienhypertexte"/>
            <w:rFonts w:ascii="Arial" w:hAnsi="Arial" w:cs="Arial"/>
            <w:i/>
            <w:sz w:val="18"/>
            <w:szCs w:val="18"/>
          </w:rPr>
          <w:t>R. 2391-1</w:t>
        </w:r>
      </w:hyperlink>
      <w:r w:rsidR="009D661E">
        <w:rPr>
          <w:rFonts w:ascii="Arial" w:hAnsi="Arial" w:cs="Arial"/>
          <w:i/>
          <w:sz w:val="18"/>
          <w:szCs w:val="18"/>
        </w:rPr>
        <w:t xml:space="preserve"> </w:t>
      </w:r>
      <w:r w:rsidR="00D90A00">
        <w:rPr>
          <w:rFonts w:ascii="Arial" w:hAnsi="Arial" w:cs="Arial"/>
          <w:i/>
          <w:sz w:val="18"/>
          <w:szCs w:val="18"/>
        </w:rPr>
        <w:t xml:space="preserve">du </w:t>
      </w:r>
      <w:r w:rsidR="00156924">
        <w:rPr>
          <w:rFonts w:ascii="Arial" w:hAnsi="Arial" w:cs="Arial"/>
          <w:i/>
          <w:sz w:val="18"/>
          <w:szCs w:val="18"/>
        </w:rPr>
        <w:t>code de la commande publique</w:t>
      </w:r>
      <w:r>
        <w:rPr>
          <w:rFonts w:ascii="Arial" w:hAnsi="Arial" w:cs="Arial"/>
          <w:i/>
          <w:sz w:val="18"/>
          <w:szCs w:val="18"/>
        </w:rPr>
        <w:t>)</w:t>
      </w:r>
    </w:p>
    <w:p w14:paraId="74EF6E6F" w14:textId="77777777" w:rsidR="009B1CD0" w:rsidRDefault="009B1CD0" w:rsidP="00934503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14:paraId="7EDC0A83" w14:textId="64081BDA" w:rsidR="0039638D" w:rsidRDefault="0039638D" w:rsidP="00934503">
      <w:pPr>
        <w:tabs>
          <w:tab w:val="left" w:pos="426"/>
          <w:tab w:val="left" w:pos="851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Conformément à l’article R 219163 du code de la commande publique, une avance est accordée au titulaire lorsque le montant initial du marché est supérieur à 50 000 € HT.</w:t>
      </w:r>
    </w:p>
    <w:p w14:paraId="688A8477" w14:textId="77777777" w:rsidR="0039638D" w:rsidRDefault="0039638D" w:rsidP="00934503">
      <w:pPr>
        <w:tabs>
          <w:tab w:val="left" w:pos="426"/>
          <w:tab w:val="left" w:pos="851"/>
        </w:tabs>
        <w:rPr>
          <w:rFonts w:ascii="Arial" w:hAnsi="Arial" w:cs="Arial"/>
          <w:bCs/>
        </w:rPr>
      </w:pPr>
    </w:p>
    <w:p w14:paraId="736688C1" w14:textId="60150F25" w:rsidR="0039638D" w:rsidRDefault="0039638D" w:rsidP="00934503">
      <w:pPr>
        <w:tabs>
          <w:tab w:val="left" w:pos="426"/>
          <w:tab w:val="left" w:pos="851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Si le marché est supérieur à 50 000 €, le titulaire qui </w:t>
      </w:r>
      <w:proofErr w:type="spellStart"/>
      <w:r>
        <w:rPr>
          <w:rFonts w:ascii="Arial" w:hAnsi="Arial" w:cs="Arial"/>
          <w:bCs/>
        </w:rPr>
        <w:t>à</w:t>
      </w:r>
      <w:proofErr w:type="spellEnd"/>
      <w:r>
        <w:rPr>
          <w:rFonts w:ascii="Arial" w:hAnsi="Arial" w:cs="Arial"/>
          <w:bCs/>
        </w:rPr>
        <w:t xml:space="preserve"> droit à une avance peut choisir d’y renoncer :</w:t>
      </w:r>
    </w:p>
    <w:p w14:paraId="7F688E4F" w14:textId="039715F9" w:rsidR="0039638D" w:rsidRPr="0039638D" w:rsidRDefault="0039638D" w:rsidP="00934503">
      <w:pPr>
        <w:tabs>
          <w:tab w:val="left" w:pos="426"/>
          <w:tab w:val="left" w:pos="851"/>
        </w:tabs>
        <w:rPr>
          <w:rFonts w:ascii="Arial" w:hAnsi="Arial" w:cs="Arial"/>
          <w:bCs/>
          <w:i/>
          <w:iCs/>
          <w:sz w:val="18"/>
          <w:szCs w:val="18"/>
        </w:rPr>
      </w:pPr>
      <w:r w:rsidRPr="0039638D">
        <w:rPr>
          <w:rFonts w:ascii="Arial" w:hAnsi="Arial" w:cs="Arial"/>
          <w:bCs/>
          <w:i/>
          <w:iCs/>
          <w:sz w:val="18"/>
          <w:szCs w:val="18"/>
        </w:rPr>
        <w:t>(choix à confirmer en cochant les cases ci-dessous)</w:t>
      </w:r>
    </w:p>
    <w:p w14:paraId="6E50491E" w14:textId="77777777" w:rsidR="0039638D" w:rsidRDefault="0039638D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</w:pPr>
    </w:p>
    <w:p w14:paraId="206C9AED" w14:textId="73652471" w:rsidR="009B1CD0" w:rsidRDefault="009B1CD0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 w:rsidRPr="00161FD8">
        <w:rPr>
          <w:b/>
          <w:bCs/>
          <w:highlight w:val="yellow"/>
        </w:rPr>
        <w:t xml:space="preserve">Je </w:t>
      </w:r>
      <w:r w:rsidR="0039638D" w:rsidRPr="00161FD8">
        <w:rPr>
          <w:b/>
          <w:bCs/>
          <w:highlight w:val="yellow"/>
        </w:rPr>
        <w:t>r</w:t>
      </w:r>
      <w:r w:rsidRPr="00161FD8">
        <w:rPr>
          <w:b/>
          <w:bCs/>
          <w:highlight w:val="yellow"/>
        </w:rPr>
        <w:t>enonce au bénéfice de l'avance</w:t>
      </w:r>
      <w:r>
        <w:t> :</w:t>
      </w:r>
      <w:r>
        <w:tab/>
      </w:r>
      <w:r>
        <w:tab/>
      </w:r>
      <w:sdt>
        <w:sdtPr>
          <w:id w:val="21340537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9D661E">
        <w:t>Non</w:t>
      </w:r>
      <w:r>
        <w:tab/>
      </w:r>
      <w:r>
        <w:tab/>
      </w:r>
      <w:r w:rsidR="00290A28">
        <w:t>/</w:t>
      </w:r>
      <w:r>
        <w:tab/>
      </w:r>
      <w:sdt>
        <w:sdtPr>
          <w:id w:val="-18070795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9D661E">
        <w:t>Oui</w:t>
      </w:r>
    </w:p>
    <w:p w14:paraId="303D163E" w14:textId="77777777"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5A351CD1" w14:textId="77777777" w:rsidR="00DC6982" w:rsidRDefault="00DC6982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530568F8" w14:textId="77777777" w:rsidR="00CD4F02" w:rsidRDefault="00CD4F02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1E226D6D" w14:textId="6A9C19F3" w:rsidR="009B1CD0" w:rsidRDefault="009B1CD0" w:rsidP="009B45B9">
      <w:pPr>
        <w:pStyle w:val="Titre4"/>
        <w:tabs>
          <w:tab w:val="clear" w:pos="4111"/>
          <w:tab w:val="left" w:pos="426"/>
          <w:tab w:val="left" w:pos="851"/>
        </w:tabs>
      </w:pPr>
      <w:r>
        <w:rPr>
          <w:sz w:val="22"/>
          <w:szCs w:val="22"/>
        </w:rPr>
        <w:t xml:space="preserve">Durée d’exécution du marché </w:t>
      </w:r>
      <w:r w:rsidR="00FE48C9">
        <w:rPr>
          <w:sz w:val="22"/>
          <w:szCs w:val="22"/>
        </w:rPr>
        <w:t>public</w:t>
      </w:r>
    </w:p>
    <w:p w14:paraId="29CCBE83" w14:textId="77777777" w:rsidR="009B1CD0" w:rsidRDefault="009B1CD0" w:rsidP="009B45B9">
      <w:pPr>
        <w:tabs>
          <w:tab w:val="left" w:pos="576"/>
          <w:tab w:val="left" w:pos="851"/>
        </w:tabs>
        <w:jc w:val="both"/>
        <w:rPr>
          <w:rFonts w:ascii="Arial" w:hAnsi="Arial" w:cs="Arial"/>
        </w:rPr>
      </w:pPr>
    </w:p>
    <w:p w14:paraId="2EB5637F" w14:textId="42685F3C" w:rsidR="009B1CD0" w:rsidRDefault="009B1CD0" w:rsidP="009B45B9">
      <w:pPr>
        <w:tabs>
          <w:tab w:val="left" w:pos="57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 w:rsidRPr="00FB2D4C">
        <w:rPr>
          <w:rFonts w:ascii="Arial" w:hAnsi="Arial" w:cs="Arial"/>
          <w:u w:val="single"/>
        </w:rPr>
        <w:t xml:space="preserve">La durée d’exécution du marché </w:t>
      </w:r>
      <w:r w:rsidR="00FE48C9" w:rsidRPr="00FB2D4C">
        <w:rPr>
          <w:rFonts w:ascii="Arial" w:hAnsi="Arial" w:cs="Arial"/>
          <w:u w:val="single"/>
        </w:rPr>
        <w:t>public</w:t>
      </w:r>
      <w:r w:rsidRPr="00FB2D4C">
        <w:rPr>
          <w:rFonts w:ascii="Arial" w:hAnsi="Arial" w:cs="Arial"/>
          <w:u w:val="single"/>
        </w:rPr>
        <w:t xml:space="preserve"> est de</w:t>
      </w:r>
      <w:r>
        <w:rPr>
          <w:rFonts w:ascii="Arial" w:hAnsi="Arial" w:cs="Arial"/>
        </w:rPr>
        <w:t xml:space="preserve"> </w:t>
      </w:r>
      <w:r w:rsidR="00161FD8">
        <w:rPr>
          <w:rFonts w:ascii="Arial" w:hAnsi="Arial" w:cs="Arial"/>
        </w:rPr>
        <w:t xml:space="preserve">24 mois ferme </w:t>
      </w:r>
      <w:r>
        <w:rPr>
          <w:rFonts w:ascii="Arial" w:hAnsi="Arial" w:cs="Arial"/>
        </w:rPr>
        <w:t>à compter de :</w:t>
      </w:r>
    </w:p>
    <w:p w14:paraId="7FB6CE4B" w14:textId="77777777" w:rsidR="009B1CD0" w:rsidRDefault="009B1CD0" w:rsidP="009B45B9">
      <w:pPr>
        <w:tabs>
          <w:tab w:val="left" w:pos="851"/>
        </w:tabs>
      </w:pPr>
      <w:r>
        <w:rPr>
          <w:rFonts w:ascii="Arial" w:hAnsi="Arial" w:cs="Arial"/>
          <w:i/>
          <w:sz w:val="18"/>
          <w:szCs w:val="18"/>
        </w:rPr>
        <w:t>(Cocher la case correspondante.)</w:t>
      </w:r>
    </w:p>
    <w:p w14:paraId="231522EC" w14:textId="21E39427" w:rsidR="009B1CD0" w:rsidRDefault="00844DAA" w:rsidP="009B45B9">
      <w:pPr>
        <w:tabs>
          <w:tab w:val="left" w:pos="851"/>
        </w:tabs>
        <w:spacing w:before="120"/>
        <w:ind w:left="567"/>
        <w:jc w:val="both"/>
      </w:pPr>
      <w:r>
        <w:tab/>
      </w:r>
      <w:sdt>
        <w:sdtPr>
          <w:id w:val="-26778062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9638D">
            <w:rPr>
              <w:rFonts w:ascii="MS Gothic" w:eastAsia="MS Gothic" w:hAnsi="MS Gothic" w:hint="eastAsia"/>
            </w:rPr>
            <w:t>☒</w:t>
          </w:r>
        </w:sdtContent>
      </w:sdt>
      <w:r w:rsidR="009B1CD0">
        <w:rPr>
          <w:rFonts w:ascii="Arial" w:hAnsi="Arial" w:cs="Arial"/>
        </w:rPr>
        <w:tab/>
        <w:t xml:space="preserve">la date de notification du marché </w:t>
      </w:r>
      <w:r w:rsidR="00FE48C9">
        <w:rPr>
          <w:rFonts w:ascii="Arial" w:hAnsi="Arial" w:cs="Arial"/>
        </w:rPr>
        <w:t>public</w:t>
      </w:r>
      <w:r w:rsidR="009B1CD0">
        <w:rPr>
          <w:rFonts w:ascii="Arial" w:hAnsi="Arial" w:cs="Arial"/>
        </w:rPr>
        <w:t> ;</w:t>
      </w:r>
    </w:p>
    <w:p w14:paraId="08C35BD1" w14:textId="77777777"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49A61620" w14:textId="427B97BE" w:rsidR="009B1CD0" w:rsidRDefault="009B1CD0" w:rsidP="009B45B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 w:rsidRPr="00FB2D4C">
        <w:rPr>
          <w:rFonts w:ascii="Arial" w:hAnsi="Arial" w:cs="Arial"/>
          <w:u w:val="single"/>
        </w:rPr>
        <w:t xml:space="preserve">Le marché </w:t>
      </w:r>
      <w:r w:rsidR="00FE48C9" w:rsidRPr="00FB2D4C">
        <w:rPr>
          <w:rFonts w:ascii="Arial" w:hAnsi="Arial" w:cs="Arial"/>
          <w:u w:val="single"/>
        </w:rPr>
        <w:t>public</w:t>
      </w:r>
      <w:r w:rsidRPr="00FB2D4C">
        <w:rPr>
          <w:rFonts w:ascii="Arial" w:hAnsi="Arial" w:cs="Arial"/>
          <w:u w:val="single"/>
        </w:rPr>
        <w:t xml:space="preserve"> est reconductible</w:t>
      </w:r>
      <w:r>
        <w:rPr>
          <w:rFonts w:ascii="Arial" w:hAnsi="Arial" w:cs="Arial"/>
        </w:rPr>
        <w:t> :</w:t>
      </w:r>
      <w:r>
        <w:tab/>
      </w:r>
      <w:r>
        <w:tab/>
      </w:r>
      <w:sdt>
        <w:sdtPr>
          <w:id w:val="12261903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61FD8">
            <w:rPr>
              <w:rFonts w:ascii="MS Gothic" w:eastAsia="MS Gothic" w:hAnsi="MS Gothic" w:hint="eastAsia"/>
            </w:rPr>
            <w:t>☒</w:t>
          </w:r>
        </w:sdtContent>
      </w:sdt>
      <w:r>
        <w:tab/>
      </w:r>
      <w:r w:rsidR="009D661E">
        <w:t>Non</w:t>
      </w:r>
      <w:r>
        <w:tab/>
      </w:r>
      <w:r>
        <w:tab/>
      </w:r>
      <w:r>
        <w:tab/>
      </w:r>
      <w:sdt>
        <w:sdtPr>
          <w:id w:val="142470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9D661E">
        <w:t>Oui</w:t>
      </w:r>
    </w:p>
    <w:p w14:paraId="03ABA21F" w14:textId="77777777" w:rsidR="009B1CD0" w:rsidRDefault="009B1CD0" w:rsidP="009B45B9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(Cocher la case correspondante.)</w:t>
      </w:r>
    </w:p>
    <w:p w14:paraId="6A77203A" w14:textId="77777777"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195B048B" w14:textId="77777777" w:rsidR="00637A31" w:rsidRDefault="00637A31" w:rsidP="00637A31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3336727A" w14:textId="77777777" w:rsidR="00637A31" w:rsidRDefault="00637A31" w:rsidP="00637A31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53C9FAFF" w14:textId="2191371F" w:rsidR="00637A31" w:rsidRDefault="00637A31" w:rsidP="00637A31">
      <w:pPr>
        <w:tabs>
          <w:tab w:val="left" w:pos="426"/>
          <w:tab w:val="left" w:pos="851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B66F7A">
        <w:rPr>
          <w:rFonts w:ascii="Arial" w:hAnsi="Arial" w:cs="Arial"/>
          <w:b/>
          <w:bCs/>
          <w:sz w:val="22"/>
          <w:szCs w:val="22"/>
        </w:rPr>
        <w:t>Montant maximum d</w:t>
      </w:r>
      <w:r>
        <w:rPr>
          <w:rFonts w:ascii="Arial" w:hAnsi="Arial" w:cs="Arial"/>
          <w:b/>
          <w:bCs/>
          <w:sz w:val="22"/>
          <w:szCs w:val="22"/>
        </w:rPr>
        <w:t>u marché public</w:t>
      </w:r>
      <w:r w:rsidRPr="00B66F7A">
        <w:rPr>
          <w:rFonts w:ascii="Arial" w:hAnsi="Arial" w:cs="Arial"/>
          <w:b/>
          <w:bCs/>
          <w:sz w:val="22"/>
          <w:szCs w:val="22"/>
        </w:rPr>
        <w:t> :</w:t>
      </w:r>
    </w:p>
    <w:p w14:paraId="06AEF2D0" w14:textId="77777777" w:rsidR="00637A31" w:rsidRPr="00B66F7A" w:rsidRDefault="00637A31" w:rsidP="00637A31">
      <w:pPr>
        <w:tabs>
          <w:tab w:val="left" w:pos="426"/>
          <w:tab w:val="left" w:pos="851"/>
        </w:tabs>
        <w:jc w:val="both"/>
        <w:rPr>
          <w:rFonts w:ascii="Arial" w:hAnsi="Arial" w:cs="Arial"/>
          <w:b/>
          <w:bCs/>
          <w:sz w:val="22"/>
          <w:szCs w:val="22"/>
        </w:rPr>
      </w:pPr>
    </w:p>
    <w:p w14:paraId="00A5D7CE" w14:textId="77777777" w:rsidR="00637A31" w:rsidRDefault="00637A31" w:rsidP="00637A31">
      <w:pPr>
        <w:suppressAutoHyphens w:val="0"/>
        <w:rPr>
          <w:rFonts w:ascii="Arial" w:hAnsi="Arial" w:cs="Arial"/>
        </w:rPr>
      </w:pPr>
    </w:p>
    <w:tbl>
      <w:tblPr>
        <w:tblW w:w="5922" w:type="dxa"/>
        <w:tblInd w:w="9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8"/>
        <w:gridCol w:w="1780"/>
        <w:gridCol w:w="62"/>
        <w:gridCol w:w="1701"/>
        <w:gridCol w:w="1701"/>
      </w:tblGrid>
      <w:tr w:rsidR="00637A31" w:rsidRPr="00B66F7A" w14:paraId="72539AFE" w14:textId="77777777" w:rsidTr="002A3004">
        <w:trPr>
          <w:trHeight w:val="330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549CD3" w14:textId="77777777" w:rsidR="00637A31" w:rsidRPr="00B66F7A" w:rsidRDefault="00637A31" w:rsidP="002A3004">
            <w:pPr>
              <w:suppressAutoHyphens w:val="0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4A114430" w14:textId="77777777" w:rsidR="00637A31" w:rsidRPr="00B66F7A" w:rsidRDefault="00637A31" w:rsidP="002A3004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2026 (€HT)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71BC48" w14:textId="77777777" w:rsidR="00637A31" w:rsidRPr="00B66F7A" w:rsidRDefault="00637A31" w:rsidP="002A3004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2027 (€HT)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</w:tcPr>
          <w:p w14:paraId="0D50DDA4" w14:textId="77777777" w:rsidR="00637A31" w:rsidRPr="00B66F7A" w:rsidRDefault="00637A31" w:rsidP="002A3004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 xml:space="preserve">Total </w:t>
            </w:r>
          </w:p>
        </w:tc>
      </w:tr>
      <w:tr w:rsidR="00637A31" w:rsidRPr="00B66F7A" w14:paraId="545E820C" w14:textId="77777777" w:rsidTr="002A3004">
        <w:trPr>
          <w:trHeight w:val="330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C6DE7E1" w14:textId="77777777" w:rsidR="00637A31" w:rsidRPr="00B66F7A" w:rsidRDefault="00637A31" w:rsidP="002A3004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Lot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6561E6" w14:textId="77777777" w:rsidR="00637A31" w:rsidRPr="00B66F7A" w:rsidRDefault="00637A31" w:rsidP="002A3004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Maximum en €</w:t>
            </w:r>
          </w:p>
        </w:tc>
        <w:tc>
          <w:tcPr>
            <w:tcW w:w="17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69B97B" w14:textId="77777777" w:rsidR="00637A31" w:rsidRPr="00B66F7A" w:rsidRDefault="00637A31" w:rsidP="002A3004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Maximum en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5FD6027" w14:textId="77777777" w:rsidR="00637A31" w:rsidRPr="00B66F7A" w:rsidRDefault="00637A31" w:rsidP="002A3004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Maximum en €</w:t>
            </w:r>
          </w:p>
        </w:tc>
      </w:tr>
      <w:tr w:rsidR="00637A31" w:rsidRPr="00B66F7A" w14:paraId="6E68EDC8" w14:textId="77777777" w:rsidTr="002A3004">
        <w:trPr>
          <w:trHeight w:val="330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8AFE3F2" w14:textId="0971DCEB" w:rsidR="00637A31" w:rsidRPr="00B66F7A" w:rsidRDefault="00637A31" w:rsidP="002A3004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C88FBC" w14:textId="26F1F3F4" w:rsidR="00637A31" w:rsidRPr="00B66F7A" w:rsidRDefault="00637A31" w:rsidP="002A300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F80F57">
              <w:rPr>
                <w:rFonts w:ascii="Calibri" w:hAnsi="Calibri" w:cs="Calibri"/>
                <w:color w:val="000000"/>
                <w:sz w:val="24"/>
                <w:lang w:eastAsia="fr-FR"/>
              </w:rPr>
              <w:t>203 040</w:t>
            </w:r>
          </w:p>
        </w:tc>
        <w:tc>
          <w:tcPr>
            <w:tcW w:w="17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3EEA74" w14:textId="6FA5A5BF" w:rsidR="00637A31" w:rsidRPr="00B66F7A" w:rsidRDefault="00637A31" w:rsidP="002A300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F80F57">
              <w:rPr>
                <w:rFonts w:ascii="Calibri" w:hAnsi="Calibri" w:cs="Calibri"/>
                <w:color w:val="000000"/>
                <w:sz w:val="24"/>
                <w:lang w:eastAsia="fr-FR"/>
              </w:rPr>
              <w:t>225 744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BB51EBB" w14:textId="299B1F5D" w:rsidR="00637A31" w:rsidRPr="00B66F7A" w:rsidRDefault="00637A31" w:rsidP="002A300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  <w:t>428 784</w:t>
            </w:r>
          </w:p>
        </w:tc>
      </w:tr>
    </w:tbl>
    <w:p w14:paraId="6BDFFC66" w14:textId="0522B668" w:rsidR="00DC6982" w:rsidRDefault="00DC6982">
      <w:pPr>
        <w:suppressAutoHyphens w:val="0"/>
        <w:rPr>
          <w:rFonts w:ascii="Arial" w:hAnsi="Arial" w:cs="Arial"/>
        </w:rPr>
      </w:pPr>
    </w:p>
    <w:p w14:paraId="40FABFF7" w14:textId="77777777" w:rsidR="00161FD8" w:rsidRDefault="00161FD8">
      <w:pPr>
        <w:suppressAutoHyphens w:val="0"/>
        <w:rPr>
          <w:rFonts w:ascii="Arial" w:hAnsi="Arial" w:cs="Arial"/>
        </w:rPr>
      </w:pPr>
    </w:p>
    <w:p w14:paraId="2ED9F5BB" w14:textId="3F0F0B93" w:rsidR="00637A31" w:rsidRDefault="00637A31">
      <w:p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F3BE99C" w14:textId="77777777" w:rsidR="00CD4F02" w:rsidRDefault="00CD4F02">
      <w:pPr>
        <w:suppressAutoHyphens w:val="0"/>
        <w:rPr>
          <w:rFonts w:ascii="Arial" w:hAnsi="Arial" w:cs="Arial"/>
        </w:rPr>
      </w:pPr>
    </w:p>
    <w:p w14:paraId="039971B9" w14:textId="77777777" w:rsidR="00CD4F02" w:rsidRDefault="00CD4F02">
      <w:pPr>
        <w:suppressAutoHyphens w:val="0"/>
        <w:rPr>
          <w:rFonts w:ascii="Arial" w:hAnsi="Arial" w:cs="Arial"/>
        </w:rPr>
      </w:pPr>
    </w:p>
    <w:p w14:paraId="4183F6D4" w14:textId="77777777" w:rsidR="00740CF7" w:rsidRDefault="00740CF7">
      <w:pPr>
        <w:suppressAutoHyphens w:val="0"/>
        <w:rPr>
          <w:rFonts w:ascii="Arial" w:hAnsi="Arial" w:cs="Arial"/>
        </w:rPr>
      </w:pPr>
    </w:p>
    <w:tbl>
      <w:tblPr>
        <w:tblW w:w="10419" w:type="dxa"/>
        <w:shd w:val="clear" w:color="auto" w:fill="FDE9D9" w:themeFill="accent6" w:themeFillTint="33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9B1CD0" w14:paraId="7250FFDD" w14:textId="77777777" w:rsidTr="009B33AC">
        <w:tc>
          <w:tcPr>
            <w:tcW w:w="10419" w:type="dxa"/>
            <w:shd w:val="clear" w:color="auto" w:fill="FDE9D9" w:themeFill="accent6" w:themeFillTint="33"/>
          </w:tcPr>
          <w:p w14:paraId="3F17957D" w14:textId="77777777" w:rsidR="00637A31" w:rsidRDefault="009B1CD0" w:rsidP="00C630AD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 - Signature </w:t>
            </w:r>
            <w:r w:rsidR="0066072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 marché </w:t>
            </w:r>
            <w:r w:rsidR="00FE48C9">
              <w:rPr>
                <w:rFonts w:ascii="Arial" w:hAnsi="Arial" w:cs="Arial"/>
                <w:b/>
                <w:bCs/>
                <w:sz w:val="22"/>
                <w:szCs w:val="22"/>
              </w:rPr>
              <w:t>public</w:t>
            </w:r>
            <w:r w:rsidR="00637A31">
              <w:rPr>
                <w:rFonts w:ascii="Arial" w:hAnsi="Arial" w:cs="Arial"/>
                <w:b/>
                <w:bCs/>
                <w:sz w:val="22"/>
                <w:szCs w:val="22"/>
              </w:rPr>
              <w:t> :</w:t>
            </w:r>
          </w:p>
          <w:p w14:paraId="44F5D29E" w14:textId="77777777" w:rsidR="00637A31" w:rsidRDefault="009B1CD0" w:rsidP="00C630AD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par le </w:t>
            </w:r>
            <w:r w:rsidR="0003650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titulaire individuel </w:t>
            </w:r>
          </w:p>
          <w:p w14:paraId="3325FAB0" w14:textId="1BBFEDBC" w:rsidR="00637A31" w:rsidRDefault="00036500" w:rsidP="00C630AD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ou</w:t>
            </w:r>
            <w:r w:rsidR="00354C0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en cas groupement, </w:t>
            </w:r>
            <w:r w:rsidR="00637A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par </w:t>
            </w:r>
            <w:r w:rsidR="00354C0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le mandataire dûment habilité </w:t>
            </w:r>
          </w:p>
          <w:p w14:paraId="0A04B99A" w14:textId="246E085B" w:rsidR="009B1CD0" w:rsidRDefault="00354C04" w:rsidP="00C630AD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ou</w:t>
            </w:r>
            <w:r w:rsidR="0003650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637A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par </w:t>
            </w:r>
            <w:r w:rsidR="00036500">
              <w:rPr>
                <w:rFonts w:ascii="Arial" w:hAnsi="Arial" w:cs="Arial"/>
                <w:b/>
                <w:bCs/>
                <w:sz w:val="22"/>
                <w:szCs w:val="22"/>
              </w:rPr>
              <w:t>chaque membre du groupement</w:t>
            </w:r>
          </w:p>
        </w:tc>
      </w:tr>
    </w:tbl>
    <w:p w14:paraId="2874C6F6" w14:textId="77777777" w:rsidR="009B1CD0" w:rsidRDefault="009B1CD0" w:rsidP="006C4338">
      <w:pPr>
        <w:tabs>
          <w:tab w:val="left" w:pos="851"/>
        </w:tabs>
        <w:jc w:val="both"/>
      </w:pPr>
    </w:p>
    <w:p w14:paraId="230180A5" w14:textId="77777777" w:rsidR="005824AE" w:rsidRPr="006D5E03" w:rsidRDefault="005824AE" w:rsidP="005824AE">
      <w:pPr>
        <w:pStyle w:val="Default"/>
        <w:jc w:val="both"/>
        <w:rPr>
          <w:sz w:val="18"/>
          <w:szCs w:val="18"/>
        </w:rPr>
      </w:pPr>
      <w:r w:rsidRPr="006D5E03">
        <w:rPr>
          <w:b/>
          <w:sz w:val="18"/>
          <w:szCs w:val="18"/>
          <w:highlight w:val="yellow"/>
        </w:rPr>
        <w:t>Attention</w:t>
      </w:r>
      <w:r w:rsidRPr="006D5E03">
        <w:rPr>
          <w:sz w:val="18"/>
          <w:szCs w:val="18"/>
          <w:highlight w:val="yellow"/>
        </w:rPr>
        <w:t xml:space="preserve">, si le soumissionnaire (individuel ou groupement d’entreprises) a présenté un sous-traitant au stade du dépôt de l’offre et que l’acte spécial concernant ce sous-traitant n’a pas été signé par le soumissionnaire ou membre du groupement </w:t>
      </w:r>
      <w:r w:rsidRPr="006D5E03">
        <w:rPr>
          <w:sz w:val="18"/>
          <w:szCs w:val="18"/>
          <w:highlight w:val="yellow"/>
          <w:u w:val="single"/>
        </w:rPr>
        <w:t>et</w:t>
      </w:r>
      <w:r w:rsidRPr="006D5E03">
        <w:rPr>
          <w:sz w:val="18"/>
          <w:szCs w:val="18"/>
          <w:highlight w:val="yellow"/>
        </w:rPr>
        <w:t xml:space="preserve"> le sous-traitant concerné, il convient de faire signer ce DC4 par le biais du formulaire ATTRI2.</w:t>
      </w:r>
    </w:p>
    <w:p w14:paraId="0BB0F30A" w14:textId="77777777" w:rsidR="005824AE" w:rsidRDefault="005824AE" w:rsidP="006C4338">
      <w:pPr>
        <w:tabs>
          <w:tab w:val="left" w:pos="851"/>
        </w:tabs>
        <w:jc w:val="both"/>
      </w:pPr>
    </w:p>
    <w:p w14:paraId="6B9FA5AE" w14:textId="77777777" w:rsidR="009B33AC" w:rsidRDefault="009B33AC" w:rsidP="006C4338">
      <w:pPr>
        <w:tabs>
          <w:tab w:val="left" w:pos="851"/>
        </w:tabs>
        <w:jc w:val="both"/>
      </w:pPr>
    </w:p>
    <w:p w14:paraId="21189DC2" w14:textId="77777777" w:rsidR="009B33AC" w:rsidRDefault="009B33AC" w:rsidP="006C4338">
      <w:pPr>
        <w:tabs>
          <w:tab w:val="left" w:pos="851"/>
        </w:tabs>
        <w:jc w:val="both"/>
      </w:pPr>
    </w:p>
    <w:p w14:paraId="2D81CD7D" w14:textId="77777777" w:rsidR="00637A31" w:rsidRDefault="00637A31" w:rsidP="006C4338">
      <w:pPr>
        <w:tabs>
          <w:tab w:val="left" w:pos="851"/>
        </w:tabs>
        <w:jc w:val="both"/>
      </w:pPr>
    </w:p>
    <w:p w14:paraId="2E3F65BE" w14:textId="77777777" w:rsidR="003E53BA" w:rsidRDefault="003E53BA" w:rsidP="006C4338">
      <w:pPr>
        <w:tabs>
          <w:tab w:val="left" w:pos="851"/>
        </w:tabs>
        <w:jc w:val="both"/>
      </w:pPr>
    </w:p>
    <w:p w14:paraId="2505208C" w14:textId="77777777" w:rsidR="00637A31" w:rsidRDefault="00637A31" w:rsidP="006C4338">
      <w:pPr>
        <w:tabs>
          <w:tab w:val="left" w:pos="851"/>
        </w:tabs>
        <w:jc w:val="both"/>
      </w:pPr>
    </w:p>
    <w:p w14:paraId="1E6889D9" w14:textId="032E9BEC" w:rsidR="00332B12" w:rsidRDefault="00332B12" w:rsidP="009B33AC">
      <w:pPr>
        <w:pStyle w:val="fcase1ertab"/>
        <w:shd w:val="clear" w:color="auto" w:fill="C6D9F1" w:themeFill="text2" w:themeFillTint="33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>Signature par le titulaire individuel :</w:t>
      </w:r>
    </w:p>
    <w:p w14:paraId="2B7CFAB0" w14:textId="77777777" w:rsidR="00332B12" w:rsidRDefault="00332B12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14:paraId="1B5C2933" w14:textId="77777777" w:rsidTr="009B45B9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A9F5E5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374B48BB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31EF32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23305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332B12" w14:paraId="244E77EC" w14:textId="77777777" w:rsidTr="009B45B9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9A54FF6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5F96052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AF0D600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715B5BDE" w14:textId="77777777" w:rsidR="002904AF" w:rsidRPr="00DC6982" w:rsidRDefault="002904AF" w:rsidP="002904AF">
      <w:pPr>
        <w:tabs>
          <w:tab w:val="left" w:pos="851"/>
        </w:tabs>
        <w:jc w:val="both"/>
        <w:rPr>
          <w:rFonts w:ascii="Arial" w:hAnsi="Arial" w:cs="Arial"/>
          <w:color w:val="C00000"/>
        </w:rPr>
      </w:pPr>
      <w:r w:rsidRPr="00DC6982">
        <w:rPr>
          <w:rFonts w:ascii="Arial" w:hAnsi="Arial" w:cs="Arial"/>
          <w:color w:val="C00000"/>
          <w:sz w:val="18"/>
          <w:szCs w:val="18"/>
        </w:rPr>
        <w:t>(*) Le signataire doit avoir le pouvoir d’engager la personne qu’il représente.</w:t>
      </w:r>
    </w:p>
    <w:p w14:paraId="4677570C" w14:textId="77777777" w:rsidR="00DC6982" w:rsidRDefault="00DC6982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5F59405F" w14:textId="77777777" w:rsidR="009B33AC" w:rsidRDefault="009B33AC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7DD88636" w14:textId="77777777" w:rsidR="009B33AC" w:rsidRDefault="009B33AC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38E9871F" w14:textId="512F007D" w:rsidR="003E53BA" w:rsidRDefault="003E53BA">
      <w:pPr>
        <w:suppressAutoHyphens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1332ACC8" w14:textId="0FF511D1" w:rsidR="009B33AC" w:rsidRDefault="009B33AC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06E2BEDF" w14:textId="77777777" w:rsidR="00161FD8" w:rsidRDefault="00161FD8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5829B1B0" w14:textId="26BB4BFF" w:rsidR="009B33AC" w:rsidRDefault="003E53BA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ou</w:t>
      </w:r>
    </w:p>
    <w:p w14:paraId="5C93B795" w14:textId="77777777" w:rsidR="009B33AC" w:rsidRDefault="009B33AC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58E04A42" w14:textId="73C1BB14" w:rsidR="00332B12" w:rsidRDefault="00332B12" w:rsidP="009B33AC">
      <w:pPr>
        <w:pStyle w:val="fcase1ertab"/>
        <w:shd w:val="clear" w:color="auto" w:fill="FDE9D9" w:themeFill="accent6" w:themeFillTint="33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>Signature d</w:t>
      </w:r>
      <w:r w:rsidR="006D5E03">
        <w:rPr>
          <w:rFonts w:ascii="Arial" w:hAnsi="Arial" w:cs="Arial"/>
          <w:b/>
          <w:sz w:val="22"/>
          <w:szCs w:val="22"/>
        </w:rPr>
        <w:t xml:space="preserve">e l’acte d’engagement </w:t>
      </w:r>
      <w:r>
        <w:rPr>
          <w:rFonts w:ascii="Arial" w:hAnsi="Arial" w:cs="Arial"/>
          <w:b/>
          <w:sz w:val="22"/>
          <w:szCs w:val="22"/>
        </w:rPr>
        <w:t>en cas de groupement :</w:t>
      </w:r>
    </w:p>
    <w:p w14:paraId="5112409E" w14:textId="77777777" w:rsidR="009B33AC" w:rsidRDefault="009B33AC" w:rsidP="009B33AC">
      <w:pPr>
        <w:pStyle w:val="Paragraphedeliste"/>
        <w:tabs>
          <w:tab w:val="left" w:pos="851"/>
        </w:tabs>
        <w:jc w:val="both"/>
        <w:rPr>
          <w:rFonts w:ascii="Arial" w:hAnsi="Arial" w:cs="Arial"/>
          <w:b/>
          <w:bCs/>
          <w:color w:val="0070C0"/>
        </w:rPr>
      </w:pPr>
    </w:p>
    <w:p w14:paraId="6BC77765" w14:textId="45E3D940" w:rsidR="00DC6982" w:rsidRPr="009B33AC" w:rsidRDefault="00DC6982" w:rsidP="006D5E03">
      <w:pPr>
        <w:pStyle w:val="Paragraphedeliste"/>
        <w:numPr>
          <w:ilvl w:val="0"/>
          <w:numId w:val="7"/>
        </w:numPr>
        <w:tabs>
          <w:tab w:val="left" w:pos="851"/>
        </w:tabs>
        <w:jc w:val="both"/>
        <w:rPr>
          <w:rFonts w:ascii="Arial" w:hAnsi="Arial" w:cs="Arial"/>
          <w:b/>
          <w:bCs/>
          <w:color w:val="0070C0"/>
        </w:rPr>
      </w:pPr>
      <w:r w:rsidRPr="009B33AC">
        <w:rPr>
          <w:rFonts w:ascii="Arial" w:hAnsi="Arial" w:cs="Arial"/>
          <w:b/>
          <w:bCs/>
          <w:color w:val="0070C0"/>
        </w:rPr>
        <w:t>Désignation du mandataire par les membres du groupement :</w:t>
      </w:r>
    </w:p>
    <w:p w14:paraId="30182D07" w14:textId="77777777" w:rsidR="00DC6982" w:rsidRDefault="00DC6982" w:rsidP="00C630AD">
      <w:pPr>
        <w:tabs>
          <w:tab w:val="left" w:pos="851"/>
        </w:tabs>
        <w:jc w:val="both"/>
        <w:rPr>
          <w:rFonts w:ascii="Arial" w:hAnsi="Arial" w:cs="Arial"/>
        </w:rPr>
      </w:pPr>
    </w:p>
    <w:p w14:paraId="559E6444" w14:textId="77777777" w:rsidR="009B33AC" w:rsidRDefault="002904AF" w:rsidP="00C630AD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036500">
        <w:rPr>
          <w:rFonts w:ascii="Arial" w:hAnsi="Arial" w:cs="Arial"/>
        </w:rPr>
        <w:t xml:space="preserve">es membres </w:t>
      </w:r>
      <w:r>
        <w:rPr>
          <w:rFonts w:ascii="Arial" w:hAnsi="Arial" w:cs="Arial"/>
        </w:rPr>
        <w:t xml:space="preserve">du groupement d’opérateurs économiques </w:t>
      </w:r>
      <w:r w:rsidR="00036500" w:rsidRPr="00DC6982">
        <w:rPr>
          <w:rFonts w:ascii="Arial" w:hAnsi="Arial" w:cs="Arial"/>
          <w:b/>
          <w:bCs/>
        </w:rPr>
        <w:t>désignent le mandataire suivant</w:t>
      </w:r>
      <w:r w:rsidR="00036500">
        <w:rPr>
          <w:rFonts w:ascii="Arial" w:hAnsi="Arial" w:cs="Arial"/>
        </w:rPr>
        <w:t xml:space="preserve"> </w:t>
      </w:r>
    </w:p>
    <w:p w14:paraId="6A5242E7" w14:textId="4081FB9C" w:rsidR="009B1CD0" w:rsidRDefault="00036500" w:rsidP="00C630AD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  <w:r w:rsidRPr="009B45B9">
        <w:rPr>
          <w:rFonts w:ascii="Arial" w:hAnsi="Arial" w:cs="Arial"/>
          <w:i/>
          <w:sz w:val="18"/>
          <w:szCs w:val="18"/>
        </w:rPr>
        <w:t>(</w:t>
      </w:r>
      <w:hyperlink r:id="rId12" w:history="1">
        <w:r w:rsidRPr="009D661E">
          <w:rPr>
            <w:rStyle w:val="Lienhypertexte"/>
            <w:rFonts w:ascii="Arial" w:hAnsi="Arial" w:cs="Arial"/>
            <w:i/>
            <w:sz w:val="18"/>
            <w:szCs w:val="18"/>
          </w:rPr>
          <w:t>article</w:t>
        </w:r>
        <w:r w:rsidR="009D661E" w:rsidRPr="009D661E">
          <w:rPr>
            <w:rStyle w:val="Lienhypertexte"/>
            <w:rFonts w:ascii="Arial" w:hAnsi="Arial" w:cs="Arial"/>
            <w:i/>
            <w:sz w:val="18"/>
            <w:szCs w:val="18"/>
          </w:rPr>
          <w:t> R. 2142-23</w:t>
        </w:r>
      </w:hyperlink>
      <w:r>
        <w:rPr>
          <w:rFonts w:ascii="Arial" w:hAnsi="Arial" w:cs="Arial"/>
          <w:i/>
          <w:sz w:val="18"/>
          <w:szCs w:val="18"/>
        </w:rPr>
        <w:t xml:space="preserve"> </w:t>
      </w:r>
      <w:r w:rsidR="00D90A00">
        <w:rPr>
          <w:rFonts w:ascii="Arial" w:hAnsi="Arial" w:cs="Arial"/>
          <w:i/>
          <w:sz w:val="18"/>
          <w:szCs w:val="18"/>
        </w:rPr>
        <w:t xml:space="preserve">ou </w:t>
      </w:r>
      <w:hyperlink r:id="rId13" w:history="1">
        <w:r w:rsidR="009D661E" w:rsidRPr="009D661E">
          <w:rPr>
            <w:rStyle w:val="Lienhypertexte"/>
            <w:rFonts w:ascii="Arial" w:hAnsi="Arial" w:cs="Arial"/>
            <w:i/>
            <w:sz w:val="18"/>
            <w:szCs w:val="18"/>
          </w:rPr>
          <w:t>article R. 2342-12</w:t>
        </w:r>
      </w:hyperlink>
      <w:r w:rsidR="009D661E">
        <w:rPr>
          <w:rFonts w:ascii="Arial" w:hAnsi="Arial" w:cs="Arial"/>
          <w:i/>
          <w:sz w:val="18"/>
          <w:szCs w:val="18"/>
        </w:rPr>
        <w:t xml:space="preserve"> du code de la commande publique</w:t>
      </w:r>
      <w:r>
        <w:rPr>
          <w:rFonts w:ascii="Arial" w:hAnsi="Arial" w:cs="Arial"/>
          <w:i/>
          <w:sz w:val="18"/>
          <w:szCs w:val="18"/>
        </w:rPr>
        <w:t>) </w:t>
      </w:r>
      <w:r>
        <w:rPr>
          <w:rFonts w:ascii="Arial" w:hAnsi="Arial" w:cs="Arial"/>
          <w:sz w:val="18"/>
          <w:szCs w:val="18"/>
        </w:rPr>
        <w:t>:</w:t>
      </w:r>
    </w:p>
    <w:p w14:paraId="49D09BE7" w14:textId="77777777" w:rsidR="00DC6982" w:rsidRDefault="00DC6982" w:rsidP="00C630AD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70DD7ECB" w14:textId="2ED3C086" w:rsidR="00036500" w:rsidRPr="006D5E03" w:rsidRDefault="00DC6982" w:rsidP="005846FB">
      <w:pPr>
        <w:tabs>
          <w:tab w:val="left" w:pos="851"/>
        </w:tabs>
        <w:rPr>
          <w:rFonts w:ascii="Arial" w:hAnsi="Arial" w:cs="Arial"/>
          <w:i/>
          <w:sz w:val="18"/>
          <w:szCs w:val="18"/>
          <w:u w:val="single"/>
        </w:rPr>
      </w:pPr>
      <w:r w:rsidRPr="006D5E03">
        <w:rPr>
          <w:rFonts w:ascii="Arial" w:hAnsi="Arial" w:cs="Arial"/>
          <w:i/>
          <w:sz w:val="18"/>
          <w:szCs w:val="18"/>
          <w:u w:val="single"/>
        </w:rPr>
        <w:t>Nom</w:t>
      </w:r>
      <w:r w:rsidR="00036500" w:rsidRPr="006D5E03">
        <w:rPr>
          <w:rFonts w:ascii="Arial" w:hAnsi="Arial" w:cs="Arial"/>
          <w:i/>
          <w:sz w:val="18"/>
          <w:szCs w:val="18"/>
          <w:u w:val="single"/>
        </w:rPr>
        <w:t xml:space="preserve"> commercial et la dénomination sociale du mandataire</w:t>
      </w:r>
      <w:r w:rsidRPr="006D5E03">
        <w:rPr>
          <w:rFonts w:ascii="Arial" w:hAnsi="Arial" w:cs="Arial"/>
          <w:i/>
          <w:sz w:val="18"/>
          <w:szCs w:val="18"/>
          <w:u w:val="single"/>
        </w:rPr>
        <w:t> :</w:t>
      </w:r>
    </w:p>
    <w:p w14:paraId="46E6FA3D" w14:textId="49E3D360" w:rsidR="00DC6982" w:rsidRPr="009B45B9" w:rsidRDefault="006D5E03" w:rsidP="005846FB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</w:t>
      </w:r>
      <w:proofErr w:type="spellStart"/>
      <w:r>
        <w:rPr>
          <w:rFonts w:ascii="Arial" w:hAnsi="Arial" w:cs="Arial"/>
          <w:i/>
          <w:sz w:val="18"/>
          <w:szCs w:val="18"/>
        </w:rPr>
        <w:t>a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compléter)</w:t>
      </w:r>
    </w:p>
    <w:p w14:paraId="18DDCBA5" w14:textId="77777777" w:rsidR="006D5E03" w:rsidRDefault="006D5E03" w:rsidP="005846FB">
      <w:pPr>
        <w:tabs>
          <w:tab w:val="left" w:pos="851"/>
        </w:tabs>
        <w:rPr>
          <w:rFonts w:ascii="Arial" w:hAnsi="Arial" w:cs="Arial"/>
        </w:rPr>
      </w:pPr>
    </w:p>
    <w:p w14:paraId="23972763" w14:textId="77777777" w:rsidR="009B33AC" w:rsidRDefault="009B33AC" w:rsidP="005846FB">
      <w:pPr>
        <w:tabs>
          <w:tab w:val="left" w:pos="851"/>
        </w:tabs>
        <w:rPr>
          <w:rFonts w:ascii="Arial" w:hAnsi="Arial" w:cs="Arial"/>
        </w:rPr>
      </w:pPr>
    </w:p>
    <w:p w14:paraId="242487BF" w14:textId="77777777" w:rsidR="00036500" w:rsidRPr="009B33AC" w:rsidRDefault="004A7169" w:rsidP="00710FD6">
      <w:pPr>
        <w:pStyle w:val="fcase1ertab"/>
        <w:tabs>
          <w:tab w:val="left" w:pos="851"/>
        </w:tabs>
        <w:ind w:left="0" w:firstLine="0"/>
        <w:rPr>
          <w:rFonts w:ascii="Arial" w:hAnsi="Arial" w:cs="Arial"/>
          <w:u w:val="single"/>
        </w:rPr>
      </w:pPr>
      <w:r w:rsidRPr="009B33AC">
        <w:rPr>
          <w:rFonts w:ascii="Arial" w:hAnsi="Arial" w:cs="Arial"/>
          <w:u w:val="single"/>
        </w:rPr>
        <w:t xml:space="preserve">En cas de groupement conjoint, </w:t>
      </w:r>
      <w:r w:rsidR="00036500" w:rsidRPr="009B33AC">
        <w:rPr>
          <w:rFonts w:ascii="Arial" w:hAnsi="Arial" w:cs="Arial"/>
          <w:b/>
          <w:bCs/>
          <w:u w:val="single"/>
        </w:rPr>
        <w:t xml:space="preserve">le mandataire </w:t>
      </w:r>
      <w:r w:rsidRPr="009B33AC">
        <w:rPr>
          <w:rFonts w:ascii="Arial" w:hAnsi="Arial" w:cs="Arial"/>
          <w:b/>
          <w:bCs/>
          <w:u w:val="single"/>
        </w:rPr>
        <w:t xml:space="preserve">du groupement </w:t>
      </w:r>
      <w:r w:rsidR="00036500" w:rsidRPr="009B33AC">
        <w:rPr>
          <w:rFonts w:ascii="Arial" w:hAnsi="Arial" w:cs="Arial"/>
          <w:b/>
          <w:bCs/>
          <w:u w:val="single"/>
        </w:rPr>
        <w:t>est</w:t>
      </w:r>
      <w:r w:rsidR="00036500" w:rsidRPr="009B33AC">
        <w:rPr>
          <w:rFonts w:ascii="Arial" w:hAnsi="Arial" w:cs="Arial"/>
          <w:u w:val="single"/>
        </w:rPr>
        <w:t> :</w:t>
      </w:r>
    </w:p>
    <w:p w14:paraId="28787E29" w14:textId="77777777" w:rsidR="00036500" w:rsidRDefault="00036500" w:rsidP="00E47798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318CA138" w14:textId="77777777" w:rsidR="00354C04" w:rsidRDefault="008A0C64" w:rsidP="0083205E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8057371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cs="Arial" w:hint="eastAsia"/>
            </w:rPr>
            <w:t>☐</w:t>
          </w:r>
        </w:sdtContent>
      </w:sdt>
      <w:r w:rsidR="001F3682">
        <w:rPr>
          <w:rFonts w:ascii="Arial" w:hAnsi="Arial" w:cs="Arial"/>
        </w:rPr>
        <w:t xml:space="preserve">   </w:t>
      </w:r>
      <w:r w:rsidR="00354C04">
        <w:rPr>
          <w:rFonts w:ascii="Arial" w:hAnsi="Arial" w:cs="Arial"/>
        </w:rPr>
        <w:t>conjoint</w:t>
      </w:r>
      <w:r w:rsidR="00354C04">
        <w:rPr>
          <w:rFonts w:ascii="Arial" w:hAnsi="Arial" w:cs="Arial"/>
        </w:rPr>
        <w:tab/>
      </w:r>
      <w:r w:rsidR="00354C04">
        <w:rPr>
          <w:rFonts w:ascii="Arial" w:hAnsi="Arial" w:cs="Arial"/>
        </w:rPr>
        <w:tab/>
        <w:t>OU</w:t>
      </w:r>
      <w:r w:rsidR="00354C04">
        <w:rPr>
          <w:rFonts w:ascii="Arial" w:hAnsi="Arial" w:cs="Arial"/>
        </w:rPr>
        <w:tab/>
      </w:r>
      <w:r w:rsidR="00354C04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5312678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cs="Arial" w:hint="eastAsia"/>
            </w:rPr>
            <w:t>☐</w:t>
          </w:r>
        </w:sdtContent>
      </w:sdt>
      <w:r w:rsidR="001F3682">
        <w:rPr>
          <w:rFonts w:ascii="Arial" w:hAnsi="Arial" w:cs="Arial"/>
        </w:rPr>
        <w:t xml:space="preserve">   </w:t>
      </w:r>
      <w:r w:rsidR="00354C04">
        <w:rPr>
          <w:rFonts w:ascii="Arial" w:hAnsi="Arial" w:cs="Arial"/>
        </w:rPr>
        <w:t>solidaire</w:t>
      </w:r>
    </w:p>
    <w:p w14:paraId="7B11AF44" w14:textId="77777777" w:rsidR="009B1CD0" w:rsidRDefault="009B1CD0" w:rsidP="0083205E">
      <w:pPr>
        <w:tabs>
          <w:tab w:val="left" w:pos="851"/>
        </w:tabs>
        <w:rPr>
          <w:rFonts w:ascii="Arial" w:hAnsi="Arial" w:cs="Arial"/>
        </w:rPr>
      </w:pPr>
    </w:p>
    <w:p w14:paraId="725405BD" w14:textId="77777777" w:rsidR="009B33AC" w:rsidRPr="00B90D26" w:rsidRDefault="009B33AC" w:rsidP="009B33AC">
      <w:pPr>
        <w:tabs>
          <w:tab w:val="left" w:pos="851"/>
        </w:tabs>
        <w:rPr>
          <w:rFonts w:ascii="Arial" w:hAnsi="Arial" w:cs="Arial"/>
          <w:u w:val="single"/>
        </w:rPr>
      </w:pPr>
      <w:r w:rsidRPr="00B90D26">
        <w:rPr>
          <w:rFonts w:ascii="Arial" w:hAnsi="Arial" w:cs="Arial"/>
          <w:u w:val="single"/>
        </w:rPr>
        <w:t>En cas de groupement conjoint :</w:t>
      </w:r>
    </w:p>
    <w:p w14:paraId="1C6D0957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</w:p>
    <w:p w14:paraId="1E0C14D1" w14:textId="77777777" w:rsidR="009B33AC" w:rsidRPr="00B90D26" w:rsidRDefault="009B33AC" w:rsidP="009B33AC">
      <w:pPr>
        <w:pStyle w:val="Paragraphedeliste"/>
        <w:numPr>
          <w:ilvl w:val="0"/>
          <w:numId w:val="8"/>
        </w:numPr>
        <w:tabs>
          <w:tab w:val="left" w:pos="851"/>
        </w:tabs>
        <w:rPr>
          <w:rFonts w:ascii="Arial" w:hAnsi="Arial" w:cs="Arial"/>
          <w:b/>
          <w:bCs/>
        </w:rPr>
      </w:pPr>
      <w:r w:rsidRPr="00B90D26">
        <w:rPr>
          <w:rFonts w:ascii="Arial" w:hAnsi="Arial" w:cs="Arial"/>
          <w:b/>
          <w:bCs/>
        </w:rPr>
        <w:t>Le mandataire est solidaire.</w:t>
      </w:r>
    </w:p>
    <w:p w14:paraId="508750F8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</w:p>
    <w:p w14:paraId="61CC452F" w14:textId="50BE718D" w:rsidR="00637A31" w:rsidRDefault="00637A31">
      <w:p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5170E22" w14:textId="77777777" w:rsidR="006D5E03" w:rsidRDefault="006D5E03" w:rsidP="0083205E">
      <w:pPr>
        <w:tabs>
          <w:tab w:val="left" w:pos="851"/>
        </w:tabs>
        <w:rPr>
          <w:rFonts w:ascii="Arial" w:hAnsi="Arial" w:cs="Arial"/>
        </w:rPr>
      </w:pPr>
    </w:p>
    <w:p w14:paraId="3D425CE9" w14:textId="77777777" w:rsidR="006D5E03" w:rsidRDefault="006D5E03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322B2EF3" w14:textId="71F234B4" w:rsidR="009B33AC" w:rsidRPr="00CD4F02" w:rsidRDefault="009B33AC" w:rsidP="00CD4F02">
      <w:pPr>
        <w:shd w:val="clear" w:color="auto" w:fill="FDE9D9" w:themeFill="accent6" w:themeFillTint="33"/>
        <w:tabs>
          <w:tab w:val="left" w:pos="851"/>
        </w:tabs>
        <w:rPr>
          <w:rFonts w:ascii="Arial" w:hAnsi="Arial" w:cs="Arial"/>
          <w:b/>
          <w:bCs/>
          <w:color w:val="0070C0"/>
          <w:sz w:val="24"/>
          <w:szCs w:val="24"/>
        </w:rPr>
      </w:pPr>
      <w:r w:rsidRPr="00637A31">
        <w:rPr>
          <w:rFonts w:ascii="Arial" w:hAnsi="Arial" w:cs="Arial"/>
          <w:b/>
          <w:bCs/>
          <w:sz w:val="28"/>
          <w:szCs w:val="28"/>
          <w:u w:val="single"/>
        </w:rPr>
        <w:t>Cas n° 1</w:t>
      </w:r>
      <w:r w:rsidRPr="00637A31">
        <w:rPr>
          <w:rFonts w:ascii="Arial" w:hAnsi="Arial" w:cs="Arial"/>
          <w:sz w:val="28"/>
          <w:szCs w:val="28"/>
          <w:u w:val="single"/>
        </w:rPr>
        <w:t> </w:t>
      </w:r>
      <w:r w:rsidRPr="00CD4F02">
        <w:rPr>
          <w:rFonts w:ascii="Arial" w:hAnsi="Arial" w:cs="Arial"/>
          <w:sz w:val="24"/>
          <w:szCs w:val="24"/>
          <w:u w:val="single"/>
        </w:rPr>
        <w:t>:</w:t>
      </w:r>
      <w:r w:rsidR="00CD4F02" w:rsidRPr="00CD4F02">
        <w:rPr>
          <w:rFonts w:ascii="Arial" w:hAnsi="Arial" w:cs="Arial"/>
          <w:sz w:val="24"/>
          <w:szCs w:val="24"/>
          <w:u w:val="single"/>
        </w:rPr>
        <w:t xml:space="preserve"> </w:t>
      </w:r>
      <w:r w:rsidRPr="00CD4F02">
        <w:rPr>
          <w:rFonts w:ascii="Arial" w:hAnsi="Arial" w:cs="Arial"/>
          <w:b/>
          <w:bCs/>
          <w:color w:val="0070C0"/>
          <w:sz w:val="24"/>
          <w:szCs w:val="24"/>
        </w:rPr>
        <w:t xml:space="preserve">Le mandataire habilité, </w:t>
      </w:r>
      <w:r w:rsidRPr="00CD4F02">
        <w:rPr>
          <w:rFonts w:ascii="Arial" w:hAnsi="Arial" w:cs="Arial"/>
          <w:b/>
          <w:bCs/>
          <w:sz w:val="24"/>
          <w:szCs w:val="24"/>
        </w:rPr>
        <w:t xml:space="preserve">signe l’acte d’engagement </w:t>
      </w:r>
    </w:p>
    <w:p w14:paraId="05A5FAAD" w14:textId="77777777" w:rsidR="00CD4F02" w:rsidRDefault="00CD4F02" w:rsidP="009B33AC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3DB4E86F" w14:textId="1388E42B" w:rsidR="009B33AC" w:rsidRDefault="009B33AC" w:rsidP="009B33AC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  <w:r w:rsidRPr="006D5E03">
        <w:rPr>
          <w:rFonts w:ascii="Arial" w:hAnsi="Arial" w:cs="Arial"/>
          <w:i/>
          <w:iCs/>
          <w:sz w:val="18"/>
          <w:szCs w:val="18"/>
        </w:rPr>
        <w:t xml:space="preserve">(cocher </w:t>
      </w:r>
      <w:r>
        <w:rPr>
          <w:rFonts w:ascii="Arial" w:hAnsi="Arial" w:cs="Arial"/>
          <w:i/>
          <w:iCs/>
          <w:sz w:val="18"/>
          <w:szCs w:val="18"/>
        </w:rPr>
        <w:t xml:space="preserve">la ou </w:t>
      </w:r>
      <w:r w:rsidRPr="006D5E03">
        <w:rPr>
          <w:rFonts w:ascii="Arial" w:hAnsi="Arial" w:cs="Arial"/>
          <w:i/>
          <w:iCs/>
          <w:sz w:val="18"/>
          <w:szCs w:val="18"/>
        </w:rPr>
        <w:t>les cases correspondantes)</w:t>
      </w:r>
    </w:p>
    <w:p w14:paraId="6F0D763B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727D9E55" w14:textId="77777777" w:rsidR="009B33AC" w:rsidRPr="00637A31" w:rsidRDefault="009B33AC" w:rsidP="009B33AC">
      <w:pPr>
        <w:tabs>
          <w:tab w:val="left" w:pos="851"/>
        </w:tabs>
        <w:rPr>
          <w:rFonts w:ascii="Arial" w:hAnsi="Arial" w:cs="Arial"/>
          <w:b/>
          <w:bCs/>
          <w:sz w:val="22"/>
          <w:szCs w:val="22"/>
          <w:u w:val="single"/>
        </w:rPr>
      </w:pPr>
      <w:r w:rsidRPr="00637A31">
        <w:rPr>
          <w:rFonts w:ascii="Arial" w:hAnsi="Arial" w:cs="Arial"/>
          <w:b/>
          <w:bCs/>
          <w:sz w:val="22"/>
          <w:szCs w:val="22"/>
          <w:u w:val="single"/>
        </w:rPr>
        <w:t>Habilitations du mandataire par les membres du groupement</w:t>
      </w:r>
    </w:p>
    <w:p w14:paraId="307A4635" w14:textId="77777777" w:rsidR="00CD4F02" w:rsidRPr="00CD4F02" w:rsidRDefault="00CD4F02" w:rsidP="009B33AC">
      <w:pPr>
        <w:tabs>
          <w:tab w:val="left" w:pos="851"/>
        </w:tabs>
        <w:rPr>
          <w:rFonts w:ascii="Arial" w:hAnsi="Arial" w:cs="Arial"/>
          <w:b/>
          <w:bCs/>
          <w:u w:val="single"/>
        </w:rPr>
      </w:pPr>
    </w:p>
    <w:p w14:paraId="45B3DCEF" w14:textId="66FB636C" w:rsidR="009B33AC" w:rsidRDefault="008A0C64" w:rsidP="009B33A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  <w:bCs/>
          <w:color w:val="0070C0"/>
          <w:u w:val="single"/>
        </w:rPr>
      </w:pPr>
      <w:sdt>
        <w:sdtPr>
          <w:rPr>
            <w:rFonts w:ascii="Arial" w:hAnsi="Arial" w:cs="Arial"/>
            <w:u w:val="single"/>
          </w:rPr>
          <w:id w:val="-217591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 w:rsidRPr="0066130D">
            <w:rPr>
              <w:rFonts w:ascii="MS Gothic" w:eastAsia="MS Gothic" w:hAnsi="MS Gothic" w:cs="Arial" w:hint="eastAsia"/>
              <w:u w:val="single"/>
            </w:rPr>
            <w:t>☐</w:t>
          </w:r>
        </w:sdtContent>
      </w:sdt>
      <w:r w:rsidR="009B33AC" w:rsidRPr="0066130D">
        <w:rPr>
          <w:rFonts w:ascii="Arial" w:hAnsi="Arial" w:cs="Arial"/>
          <w:b/>
          <w:bCs/>
          <w:u w:val="single"/>
        </w:rPr>
        <w:t xml:space="preserve">   </w:t>
      </w:r>
      <w:r w:rsidR="009B33AC" w:rsidRPr="0066130D">
        <w:rPr>
          <w:rFonts w:ascii="Arial" w:hAnsi="Arial" w:cs="Arial"/>
          <w:b/>
          <w:bCs/>
          <w:color w:val="0070C0"/>
          <w:u w:val="single"/>
        </w:rPr>
        <w:t xml:space="preserve">Les membres du groupement </w:t>
      </w:r>
      <w:r w:rsidR="009B33AC">
        <w:rPr>
          <w:rFonts w:ascii="Arial" w:hAnsi="Arial" w:cs="Arial"/>
          <w:b/>
          <w:bCs/>
          <w:color w:val="0070C0"/>
          <w:u w:val="single"/>
        </w:rPr>
        <w:t>donnent</w:t>
      </w:r>
      <w:r w:rsidR="009B33AC" w:rsidRPr="0066130D">
        <w:rPr>
          <w:rFonts w:ascii="Arial" w:hAnsi="Arial" w:cs="Arial"/>
          <w:b/>
          <w:bCs/>
          <w:color w:val="0070C0"/>
          <w:u w:val="single"/>
        </w:rPr>
        <w:t xml:space="preserve"> mandat au mandataire</w:t>
      </w:r>
      <w:r w:rsidR="009B33AC">
        <w:rPr>
          <w:rFonts w:ascii="Arial" w:hAnsi="Arial" w:cs="Arial"/>
          <w:b/>
          <w:bCs/>
          <w:color w:val="0070C0"/>
          <w:u w:val="single"/>
        </w:rPr>
        <w:t> :</w:t>
      </w:r>
    </w:p>
    <w:p w14:paraId="202F9099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(Cocher la ou les cases correspondantes.)</w:t>
      </w:r>
    </w:p>
    <w:p w14:paraId="5BCAF3E7" w14:textId="77777777" w:rsidR="009B33AC" w:rsidRDefault="009B33AC" w:rsidP="009B33A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13FBD936" w14:textId="77777777" w:rsidR="009B33AC" w:rsidRDefault="009B33AC" w:rsidP="009B33AC">
      <w:pPr>
        <w:tabs>
          <w:tab w:val="left" w:pos="851"/>
        </w:tabs>
        <w:ind w:left="1695" w:hanging="1695"/>
        <w:rPr>
          <w:rFonts w:ascii="Arial" w:hAnsi="Arial" w:cs="Arial"/>
        </w:rPr>
      </w:pPr>
      <w:r>
        <w:tab/>
      </w:r>
      <w:sdt>
        <w:sdtPr>
          <w:id w:val="-18651987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Pr="0066130D">
        <w:rPr>
          <w:rFonts w:ascii="Arial" w:hAnsi="Arial" w:cs="Arial"/>
          <w:b/>
          <w:bCs/>
          <w:color w:val="0070C0"/>
        </w:rPr>
        <w:t>pour signer le présent acte d’engagement en leur nom et pour leur compte</w:t>
      </w:r>
      <w:r w:rsidRPr="00450504">
        <w:rPr>
          <w:rFonts w:ascii="Arial" w:hAnsi="Arial" w:cs="Arial"/>
          <w:b/>
          <w:bCs/>
        </w:rPr>
        <w:t>, pour les représenter vis-à-vis de l’acheteur et pour coordonner l’ensemble des prestations</w:t>
      </w:r>
      <w:r>
        <w:rPr>
          <w:rFonts w:ascii="Arial" w:hAnsi="Arial" w:cs="Arial"/>
        </w:rPr>
        <w:t> ;</w:t>
      </w:r>
    </w:p>
    <w:p w14:paraId="3FC89C7F" w14:textId="77777777" w:rsidR="009B33AC" w:rsidRDefault="009B33AC" w:rsidP="009B33AC">
      <w:pPr>
        <w:tabs>
          <w:tab w:val="left" w:pos="851"/>
        </w:tabs>
        <w:ind w:left="1701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(joindre les pouvoirs en annexe du présent document en cas de marché public autre que de défense ou de sécurité. Dans le cas contraire, ces documents ont déjà été fournis)</w:t>
      </w:r>
    </w:p>
    <w:p w14:paraId="45401CF7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Et / ou</w:t>
      </w:r>
    </w:p>
    <w:p w14:paraId="7C604894" w14:textId="77777777" w:rsidR="009B33AC" w:rsidRDefault="008A0C64" w:rsidP="009B33AC">
      <w:pPr>
        <w:tabs>
          <w:tab w:val="left" w:pos="851"/>
        </w:tabs>
        <w:ind w:left="1701" w:hanging="850"/>
        <w:jc w:val="both"/>
        <w:rPr>
          <w:rFonts w:ascii="Arial" w:hAnsi="Arial" w:cs="Arial"/>
          <w:iCs/>
        </w:rPr>
      </w:pPr>
      <w:sdt>
        <w:sdtPr>
          <w:id w:val="20363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>
            <w:rPr>
              <w:rFonts w:ascii="MS Gothic" w:eastAsia="MS Gothic" w:hAnsi="MS Gothic" w:hint="eastAsia"/>
            </w:rPr>
            <w:t>☐</w:t>
          </w:r>
        </w:sdtContent>
      </w:sdt>
      <w:r w:rsidR="009B33AC">
        <w:tab/>
      </w:r>
      <w:r w:rsidR="009B33AC" w:rsidRPr="0066130D">
        <w:rPr>
          <w:rFonts w:ascii="Arial" w:hAnsi="Arial" w:cs="Arial"/>
          <w:b/>
          <w:bCs/>
          <w:color w:val="0070C0"/>
        </w:rPr>
        <w:t>pour signer, en leur nom et pour leur compte</w:t>
      </w:r>
      <w:r w:rsidR="009B33AC" w:rsidRPr="00450504">
        <w:rPr>
          <w:rFonts w:ascii="Arial" w:hAnsi="Arial" w:cs="Arial"/>
          <w:b/>
          <w:bCs/>
        </w:rPr>
        <w:t>, les modifications ultérieures du marché public</w:t>
      </w:r>
      <w:r w:rsidR="009B33AC">
        <w:rPr>
          <w:rFonts w:ascii="Arial" w:hAnsi="Arial" w:cs="Arial"/>
        </w:rPr>
        <w:t> ;</w:t>
      </w:r>
    </w:p>
    <w:p w14:paraId="14CD3FB8" w14:textId="77777777" w:rsidR="009B33AC" w:rsidRDefault="009B33AC" w:rsidP="009B33AC">
      <w:pPr>
        <w:tabs>
          <w:tab w:val="left" w:pos="851"/>
        </w:tabs>
        <w:ind w:left="1701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(joindre les pouvoirs en annexe du présent document en cas de marché public autre que de défense ou de sécurité. Dans le cas contraire, ces documents ont déjà été fournis)</w:t>
      </w:r>
    </w:p>
    <w:p w14:paraId="4FE20ACE" w14:textId="77777777" w:rsidR="009B33AC" w:rsidRDefault="009B33AC" w:rsidP="009B33AC">
      <w:pPr>
        <w:tabs>
          <w:tab w:val="left" w:pos="851"/>
        </w:tabs>
        <w:rPr>
          <w:rFonts w:ascii="Arial" w:hAnsi="Arial" w:cs="Arial"/>
          <w:iCs/>
        </w:rPr>
      </w:pP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  <w:t xml:space="preserve">Ou </w:t>
      </w:r>
    </w:p>
    <w:p w14:paraId="0A8D09FC" w14:textId="77777777" w:rsidR="009B33AC" w:rsidRPr="001175D4" w:rsidRDefault="009B33AC" w:rsidP="009B33AC">
      <w:pPr>
        <w:tabs>
          <w:tab w:val="left" w:pos="851"/>
        </w:tabs>
        <w:ind w:left="1701" w:hanging="1417"/>
        <w:rPr>
          <w:rFonts w:ascii="Arial" w:hAnsi="Arial" w:cs="Arial"/>
          <w:b/>
          <w:bCs/>
          <w:color w:val="0070C0"/>
        </w:rPr>
      </w:pPr>
      <w:r>
        <w:tab/>
      </w:r>
      <w:sdt>
        <w:sdtPr>
          <w:id w:val="14170529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Arial" w:hAnsi="Arial" w:cs="Arial"/>
        </w:rPr>
        <w:tab/>
      </w:r>
      <w:r w:rsidRPr="001175D4">
        <w:rPr>
          <w:rFonts w:ascii="Arial" w:hAnsi="Arial" w:cs="Arial"/>
          <w:b/>
          <w:bCs/>
          <w:color w:val="0070C0"/>
        </w:rPr>
        <w:t>ont donné mandat au mandataire dans les conditions définies par les pouvoirs joints en annexe.</w:t>
      </w:r>
    </w:p>
    <w:p w14:paraId="5FC4BB1F" w14:textId="77777777" w:rsidR="009B33AC" w:rsidRPr="00C83930" w:rsidRDefault="009B33AC" w:rsidP="009B33AC">
      <w:pPr>
        <w:tabs>
          <w:tab w:val="left" w:pos="851"/>
        </w:tabs>
        <w:ind w:left="1701"/>
        <w:rPr>
          <w:rFonts w:ascii="Arial" w:hAnsi="Arial" w:cs="Arial"/>
          <w:i/>
          <w:sz w:val="18"/>
          <w:szCs w:val="18"/>
        </w:rPr>
      </w:pPr>
      <w:r w:rsidRPr="00C83930">
        <w:rPr>
          <w:rFonts w:ascii="Arial" w:hAnsi="Arial" w:cs="Arial"/>
          <w:i/>
          <w:sz w:val="18"/>
          <w:szCs w:val="18"/>
        </w:rPr>
        <w:t xml:space="preserve">(hors cas des marchés de défense ou de sécurité </w:t>
      </w:r>
      <w:r>
        <w:rPr>
          <w:rFonts w:ascii="Arial" w:hAnsi="Arial" w:cs="Arial"/>
          <w:i/>
          <w:sz w:val="18"/>
          <w:szCs w:val="18"/>
        </w:rPr>
        <w:t>dans lequel ces documents ont déjà été fournis</w:t>
      </w:r>
      <w:r w:rsidRPr="00C83930">
        <w:rPr>
          <w:rFonts w:ascii="Arial" w:hAnsi="Arial" w:cs="Arial"/>
          <w:i/>
          <w:sz w:val="18"/>
          <w:szCs w:val="18"/>
        </w:rPr>
        <w:t>).</w:t>
      </w:r>
    </w:p>
    <w:p w14:paraId="194B8568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02886C5F" w14:textId="28467D7E" w:rsidR="009B33AC" w:rsidRDefault="009B33AC" w:rsidP="009B33AC">
      <w:pPr>
        <w:tabs>
          <w:tab w:val="left" w:pos="851"/>
        </w:tabs>
        <w:rPr>
          <w:rFonts w:ascii="Arial" w:hAnsi="Arial" w:cs="Arial"/>
        </w:rPr>
      </w:pPr>
      <w:r w:rsidRPr="003207BA">
        <w:rPr>
          <w:rFonts w:ascii="Arial" w:hAnsi="Arial" w:cs="Arial"/>
          <w:iCs/>
          <w:u w:val="single"/>
        </w:rPr>
        <w:t xml:space="preserve">Validation des habilitations du mandataire </w:t>
      </w:r>
      <w:r>
        <w:rPr>
          <w:rFonts w:ascii="Arial" w:hAnsi="Arial" w:cs="Arial"/>
          <w:iCs/>
          <w:u w:val="single"/>
        </w:rPr>
        <w:t>(dans le tableau ci-dessous)</w:t>
      </w:r>
      <w:r w:rsidR="00637A31">
        <w:rPr>
          <w:rFonts w:ascii="Arial" w:hAnsi="Arial" w:cs="Arial"/>
          <w:iCs/>
          <w:u w:val="single"/>
        </w:rPr>
        <w:t xml:space="preserve"> : </w:t>
      </w:r>
      <w:r w:rsidRPr="003207BA">
        <w:rPr>
          <w:rFonts w:ascii="Arial" w:hAnsi="Arial" w:cs="Arial"/>
        </w:rPr>
        <w:t>Signature des membres du groupement</w:t>
      </w:r>
      <w:r w:rsidRPr="00100A1E">
        <w:rPr>
          <w:rFonts w:ascii="Arial" w:hAnsi="Arial" w:cs="Arial"/>
          <w:b/>
          <w:bCs/>
        </w:rPr>
        <w:t xml:space="preserve"> 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9B33AC" w14:paraId="7EFF9A79" w14:textId="77777777" w:rsidTr="0007596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B23341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3D652E0A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A415EA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99B82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9B33AC" w14:paraId="58CD3C20" w14:textId="77777777" w:rsidTr="0007596A">
        <w:trPr>
          <w:trHeight w:val="673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2ED60267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6326F95D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69395DB8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5FDEE54D" w14:textId="77777777" w:rsidTr="0007596A">
        <w:trPr>
          <w:trHeight w:val="72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54888120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13CE78E0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2FFF174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79BDB24C" w14:textId="77777777" w:rsidTr="0007596A">
        <w:trPr>
          <w:trHeight w:val="56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050FA60D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4461E37D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A611709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301AD906" w14:textId="77777777" w:rsidTr="0007596A">
        <w:trPr>
          <w:trHeight w:val="570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7D6DFB87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7F5755DC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485E7CF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116588AA" w14:textId="77777777" w:rsidTr="0007596A">
        <w:trPr>
          <w:trHeight w:val="706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11049971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787F4ADB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4667A659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347FD37A" w14:textId="77777777" w:rsidR="009B33AC" w:rsidRDefault="009B33AC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28FA2E82" w14:textId="77777777" w:rsidR="00CD4F02" w:rsidRDefault="00CD4F02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146556DF" w14:textId="77777777" w:rsidR="00637A31" w:rsidRDefault="00637A31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33FA7E32" w14:textId="77777777" w:rsidR="003E53BA" w:rsidRDefault="003E53BA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330C4DE3" w14:textId="77777777" w:rsidR="003E53BA" w:rsidRDefault="003E53BA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516E7890" w14:textId="77777777" w:rsidR="00637A31" w:rsidRDefault="00637A31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6FDF95C0" w14:textId="77777777" w:rsidR="00CD4F02" w:rsidRDefault="00CD4F02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2ECA8C78" w14:textId="58BE79C6" w:rsidR="009B33AC" w:rsidRPr="00CD4F02" w:rsidRDefault="009B33AC" w:rsidP="009B33AC">
      <w:pPr>
        <w:pStyle w:val="fcasegauche"/>
        <w:shd w:val="clear" w:color="auto" w:fill="C6D9F1" w:themeFill="text2" w:themeFillTint="33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  <w:bCs/>
          <w:sz w:val="24"/>
          <w:szCs w:val="24"/>
        </w:rPr>
      </w:pPr>
      <w:r w:rsidRPr="00CD4F02">
        <w:rPr>
          <w:rFonts w:ascii="Arial" w:hAnsi="Arial" w:cs="Arial"/>
          <w:b/>
          <w:bCs/>
          <w:sz w:val="24"/>
          <w:szCs w:val="24"/>
        </w:rPr>
        <w:t>Signature par le mandataire</w:t>
      </w:r>
      <w:r w:rsidR="00637A31">
        <w:rPr>
          <w:rFonts w:ascii="Arial" w:hAnsi="Arial" w:cs="Arial"/>
          <w:b/>
          <w:bCs/>
          <w:sz w:val="24"/>
          <w:szCs w:val="24"/>
        </w:rPr>
        <w:t xml:space="preserve"> habilité</w:t>
      </w:r>
    </w:p>
    <w:p w14:paraId="2B7BA9B7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422AAE51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9B33AC" w14:paraId="76AC85EF" w14:textId="77777777" w:rsidTr="0007596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6E3549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70FF25E1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du signataire, mandataire du groupement(*)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D2C64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CB15A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9B33AC" w14:paraId="3ACC0BB0" w14:textId="77777777" w:rsidTr="0007596A">
        <w:trPr>
          <w:trHeight w:val="722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539B2386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1AEB5B5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67D950E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40E92200" w14:textId="77777777" w:rsidR="009B33AC" w:rsidRPr="00450504" w:rsidRDefault="009B33AC" w:rsidP="009B33AC">
      <w:pPr>
        <w:tabs>
          <w:tab w:val="left" w:pos="851"/>
        </w:tabs>
        <w:jc w:val="both"/>
        <w:rPr>
          <w:rFonts w:ascii="Arial" w:hAnsi="Arial" w:cs="Arial"/>
          <w:color w:val="C00000"/>
        </w:rPr>
      </w:pPr>
      <w:r w:rsidRPr="00450504">
        <w:rPr>
          <w:rFonts w:ascii="Arial" w:hAnsi="Arial" w:cs="Arial"/>
          <w:color w:val="C00000"/>
          <w:sz w:val="18"/>
          <w:szCs w:val="18"/>
        </w:rPr>
        <w:t xml:space="preserve">(*) Le </w:t>
      </w:r>
      <w:r>
        <w:rPr>
          <w:rFonts w:ascii="Arial" w:hAnsi="Arial" w:cs="Arial"/>
          <w:color w:val="C00000"/>
          <w:sz w:val="18"/>
          <w:szCs w:val="18"/>
        </w:rPr>
        <w:t>mandataire habilité par tous les membres du groupement</w:t>
      </w:r>
    </w:p>
    <w:p w14:paraId="4ACA2348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47B84D5C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047C91DA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39F3F9FD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5FCA35AD" w14:textId="58F727A9" w:rsidR="00637A31" w:rsidRDefault="00637A31">
      <w:pPr>
        <w:suppressAutoHyphens w:val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br w:type="page"/>
      </w:r>
    </w:p>
    <w:p w14:paraId="1CB9687F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6B7A14B9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4579E61B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707D7F09" w14:textId="77777777" w:rsidR="009B33AC" w:rsidRPr="0066130D" w:rsidRDefault="009B33AC" w:rsidP="009B33AC">
      <w:pPr>
        <w:tabs>
          <w:tab w:val="left" w:pos="851"/>
        </w:tabs>
        <w:rPr>
          <w:rFonts w:ascii="Arial" w:hAnsi="Arial" w:cs="Arial"/>
          <w:i/>
          <w:color w:val="C00000"/>
          <w:sz w:val="22"/>
          <w:szCs w:val="22"/>
        </w:rPr>
      </w:pPr>
      <w:r w:rsidRPr="0066130D">
        <w:rPr>
          <w:rFonts w:ascii="Arial" w:hAnsi="Arial" w:cs="Arial"/>
          <w:i/>
          <w:color w:val="C00000"/>
          <w:sz w:val="22"/>
          <w:szCs w:val="22"/>
        </w:rPr>
        <w:t>ou</w:t>
      </w:r>
    </w:p>
    <w:p w14:paraId="197F6552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14143718" w14:textId="3ADEE1CA" w:rsidR="009B33AC" w:rsidRPr="00CD4F02" w:rsidRDefault="009B33AC" w:rsidP="00CD4F02">
      <w:pPr>
        <w:shd w:val="clear" w:color="auto" w:fill="FDE9D9" w:themeFill="accent6" w:themeFillTint="33"/>
        <w:tabs>
          <w:tab w:val="left" w:pos="851"/>
        </w:tabs>
        <w:rPr>
          <w:rFonts w:ascii="Arial" w:hAnsi="Arial" w:cs="Arial"/>
          <w:sz w:val="24"/>
          <w:szCs w:val="24"/>
        </w:rPr>
      </w:pPr>
      <w:r w:rsidRPr="00637A31">
        <w:rPr>
          <w:rFonts w:ascii="Arial" w:hAnsi="Arial" w:cs="Arial"/>
          <w:b/>
          <w:bCs/>
          <w:iCs/>
          <w:sz w:val="28"/>
          <w:szCs w:val="28"/>
          <w:u w:val="single"/>
        </w:rPr>
        <w:t>Cas n° 2</w:t>
      </w:r>
      <w:r w:rsidRPr="00637A31">
        <w:rPr>
          <w:rFonts w:ascii="Arial" w:hAnsi="Arial" w:cs="Arial"/>
          <w:iCs/>
          <w:sz w:val="28"/>
          <w:szCs w:val="28"/>
          <w:u w:val="single"/>
        </w:rPr>
        <w:t> </w:t>
      </w:r>
      <w:r w:rsidRPr="00CD4F02">
        <w:rPr>
          <w:rFonts w:ascii="Arial" w:hAnsi="Arial" w:cs="Arial"/>
          <w:iCs/>
          <w:sz w:val="24"/>
          <w:szCs w:val="24"/>
          <w:u w:val="single"/>
        </w:rPr>
        <w:t xml:space="preserve">: </w:t>
      </w:r>
      <w:r w:rsidRPr="00CD4F02">
        <w:rPr>
          <w:rFonts w:ascii="Arial" w:hAnsi="Arial" w:cs="Arial"/>
          <w:b/>
          <w:bCs/>
          <w:sz w:val="24"/>
          <w:szCs w:val="24"/>
        </w:rPr>
        <w:t xml:space="preserve"> </w:t>
      </w:r>
      <w:r w:rsidR="00275074" w:rsidRPr="00CD4F02">
        <w:rPr>
          <w:rFonts w:ascii="Arial" w:hAnsi="Arial" w:cs="Arial"/>
          <w:b/>
          <w:bCs/>
          <w:color w:val="0070C0"/>
          <w:sz w:val="24"/>
          <w:szCs w:val="24"/>
        </w:rPr>
        <w:t>Tous</w:t>
      </w:r>
      <w:r w:rsidRPr="00CD4F02">
        <w:rPr>
          <w:rFonts w:ascii="Arial" w:hAnsi="Arial" w:cs="Arial"/>
          <w:b/>
          <w:bCs/>
          <w:color w:val="0070C0"/>
          <w:sz w:val="24"/>
          <w:szCs w:val="24"/>
        </w:rPr>
        <w:t xml:space="preserve"> les membres du groupement </w:t>
      </w:r>
      <w:r w:rsidRPr="00CD4F02">
        <w:rPr>
          <w:rFonts w:ascii="Arial" w:hAnsi="Arial" w:cs="Arial"/>
          <w:b/>
          <w:bCs/>
          <w:sz w:val="24"/>
          <w:szCs w:val="24"/>
        </w:rPr>
        <w:t>signent l’acte d’engagement</w:t>
      </w:r>
    </w:p>
    <w:p w14:paraId="4CC20481" w14:textId="77777777" w:rsidR="00275074" w:rsidRPr="0066130D" w:rsidRDefault="00275074" w:rsidP="00275074">
      <w:pPr>
        <w:pStyle w:val="Paragraphedeliste"/>
        <w:tabs>
          <w:tab w:val="left" w:pos="851"/>
        </w:tabs>
        <w:rPr>
          <w:rFonts w:ascii="Arial" w:hAnsi="Arial" w:cs="Arial"/>
        </w:rPr>
      </w:pPr>
    </w:p>
    <w:p w14:paraId="44A4B6A1" w14:textId="77777777" w:rsidR="00275074" w:rsidRDefault="00275074" w:rsidP="00275074">
      <w:pPr>
        <w:tabs>
          <w:tab w:val="left" w:pos="851"/>
        </w:tabs>
        <w:rPr>
          <w:rFonts w:ascii="Arial" w:hAnsi="Arial" w:cs="Arial"/>
          <w:b/>
          <w:bCs/>
          <w:color w:val="0070C0"/>
        </w:rPr>
      </w:pPr>
    </w:p>
    <w:p w14:paraId="669247DE" w14:textId="4914F917" w:rsidR="009B33AC" w:rsidRPr="00275074" w:rsidRDefault="00275074" w:rsidP="00275074">
      <w:pPr>
        <w:tabs>
          <w:tab w:val="left" w:pos="851"/>
        </w:tabs>
        <w:rPr>
          <w:rFonts w:ascii="Arial" w:hAnsi="Arial" w:cs="Arial"/>
        </w:rPr>
      </w:pPr>
      <w:r w:rsidRPr="00275074">
        <w:rPr>
          <w:rFonts w:ascii="Arial" w:hAnsi="Arial" w:cs="Arial"/>
          <w:u w:val="single"/>
        </w:rPr>
        <w:t>Habilitations</w:t>
      </w:r>
      <w:r w:rsidR="009B33AC" w:rsidRPr="00275074">
        <w:rPr>
          <w:rFonts w:ascii="Arial" w:hAnsi="Arial" w:cs="Arial"/>
          <w:u w:val="single"/>
        </w:rPr>
        <w:t xml:space="preserve"> du mandataire par les membres du groupement pour l’objet et les conditions du mandat</w:t>
      </w:r>
      <w:r w:rsidR="009B33AC" w:rsidRPr="00275074">
        <w:rPr>
          <w:rFonts w:ascii="Arial" w:hAnsi="Arial" w:cs="Arial"/>
          <w:b/>
          <w:bCs/>
        </w:rPr>
        <w:t xml:space="preserve"> </w:t>
      </w:r>
      <w:r w:rsidR="009B33AC" w:rsidRPr="00275074">
        <w:rPr>
          <w:rFonts w:ascii="Arial" w:hAnsi="Arial" w:cs="Arial"/>
        </w:rPr>
        <w:t>(cases à cocher ci-dessous)</w:t>
      </w:r>
    </w:p>
    <w:p w14:paraId="14DBF9AD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56061626" w14:textId="6503A98D" w:rsidR="009B33AC" w:rsidRPr="0066130D" w:rsidRDefault="008A0C64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  <w:u w:val="single"/>
        </w:rPr>
      </w:pPr>
      <w:sdt>
        <w:sdtPr>
          <w:rPr>
            <w:rFonts w:ascii="Arial" w:hAnsi="Arial" w:cs="Arial"/>
            <w:u w:val="single"/>
          </w:rPr>
          <w:id w:val="-12985234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 w:rsidRPr="0066130D">
            <w:rPr>
              <w:rFonts w:ascii="MS Gothic" w:eastAsia="MS Gothic" w:hAnsi="MS Gothic" w:cs="Arial" w:hint="eastAsia"/>
              <w:u w:val="single"/>
            </w:rPr>
            <w:t>☐</w:t>
          </w:r>
        </w:sdtContent>
      </w:sdt>
      <w:r w:rsidR="009B33AC" w:rsidRPr="0066130D">
        <w:rPr>
          <w:rFonts w:ascii="Arial" w:hAnsi="Arial" w:cs="Arial"/>
          <w:b/>
          <w:bCs/>
          <w:u w:val="single"/>
        </w:rPr>
        <w:t xml:space="preserve">   </w:t>
      </w:r>
      <w:r w:rsidR="009B33AC" w:rsidRPr="0066130D">
        <w:rPr>
          <w:rFonts w:ascii="Arial" w:hAnsi="Arial" w:cs="Arial"/>
          <w:b/>
          <w:bCs/>
          <w:color w:val="0070C0"/>
          <w:u w:val="single"/>
        </w:rPr>
        <w:t>Les membres du groupement</w:t>
      </w:r>
      <w:r w:rsidR="00275074">
        <w:rPr>
          <w:rFonts w:ascii="Arial" w:hAnsi="Arial" w:cs="Arial"/>
          <w:b/>
          <w:bCs/>
          <w:color w:val="0070C0"/>
          <w:u w:val="single"/>
        </w:rPr>
        <w:t xml:space="preserve"> </w:t>
      </w:r>
      <w:r w:rsidR="009B33AC" w:rsidRPr="0066130D">
        <w:rPr>
          <w:rFonts w:ascii="Arial" w:hAnsi="Arial" w:cs="Arial"/>
          <w:b/>
          <w:bCs/>
          <w:color w:val="0070C0"/>
          <w:u w:val="single"/>
        </w:rPr>
        <w:t>signent le présent acte d’engagement</w:t>
      </w:r>
      <w:r w:rsidR="009B33AC">
        <w:rPr>
          <w:rFonts w:ascii="Arial" w:hAnsi="Arial" w:cs="Arial"/>
          <w:b/>
          <w:bCs/>
          <w:color w:val="0070C0"/>
          <w:u w:val="single"/>
        </w:rPr>
        <w:t> </w:t>
      </w:r>
      <w:r w:rsidR="00275074">
        <w:rPr>
          <w:rFonts w:ascii="Arial" w:hAnsi="Arial" w:cs="Arial"/>
          <w:b/>
          <w:bCs/>
          <w:color w:val="0070C0"/>
          <w:u w:val="single"/>
        </w:rPr>
        <w:t xml:space="preserve">et </w:t>
      </w:r>
      <w:r w:rsidR="009B33AC" w:rsidRPr="0066130D">
        <w:rPr>
          <w:rFonts w:ascii="Arial" w:hAnsi="Arial" w:cs="Arial"/>
          <w:b/>
          <w:bCs/>
          <w:u w:val="single"/>
        </w:rPr>
        <w:t>:</w:t>
      </w:r>
    </w:p>
    <w:p w14:paraId="428C8167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(Cocher la case correspondante.)</w:t>
      </w:r>
    </w:p>
    <w:p w14:paraId="234D1ED7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</w:p>
    <w:p w14:paraId="60A4F073" w14:textId="77777777" w:rsidR="009B33AC" w:rsidRPr="00C14BC3" w:rsidRDefault="008A0C64" w:rsidP="009B33AC">
      <w:pPr>
        <w:tabs>
          <w:tab w:val="left" w:pos="851"/>
        </w:tabs>
        <w:ind w:left="1701" w:hanging="850"/>
        <w:jc w:val="both"/>
        <w:rPr>
          <w:rFonts w:ascii="Arial" w:hAnsi="Arial" w:cs="Arial"/>
          <w:color w:val="0070C0"/>
        </w:rPr>
      </w:pPr>
      <w:sdt>
        <w:sdtPr>
          <w:id w:val="-8975093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>
            <w:rPr>
              <w:rFonts w:ascii="MS Gothic" w:eastAsia="MS Gothic" w:hAnsi="MS Gothic" w:hint="eastAsia"/>
            </w:rPr>
            <w:t>☐</w:t>
          </w:r>
        </w:sdtContent>
      </w:sdt>
      <w:r w:rsidR="009B33AC">
        <w:tab/>
      </w:r>
      <w:r w:rsidR="009B33AC" w:rsidRPr="00450504">
        <w:rPr>
          <w:rFonts w:ascii="Arial" w:hAnsi="Arial" w:cs="Arial"/>
          <w:b/>
          <w:bCs/>
        </w:rPr>
        <w:t xml:space="preserve">donnent mandat au mandataire, qui l’accepte, </w:t>
      </w:r>
      <w:r w:rsidR="009B33AC" w:rsidRPr="00C14BC3">
        <w:rPr>
          <w:rFonts w:ascii="Arial" w:hAnsi="Arial" w:cs="Arial"/>
          <w:color w:val="0070C0"/>
        </w:rPr>
        <w:t>pour les représenter vis-à-vis de l’acheteur et pour coordonner l’ensemble des prestations</w:t>
      </w:r>
      <w:r w:rsidR="009B33AC">
        <w:rPr>
          <w:rFonts w:ascii="Arial" w:hAnsi="Arial" w:cs="Arial"/>
          <w:color w:val="0070C0"/>
        </w:rPr>
        <w:t> </w:t>
      </w:r>
      <w:r w:rsidR="009B33AC" w:rsidRPr="00C14BC3">
        <w:rPr>
          <w:rFonts w:ascii="Arial" w:hAnsi="Arial" w:cs="Arial"/>
          <w:color w:val="0070C0"/>
        </w:rPr>
        <w:t>;</w:t>
      </w:r>
    </w:p>
    <w:p w14:paraId="32A95D85" w14:textId="77777777" w:rsidR="009B33AC" w:rsidRDefault="009B33AC" w:rsidP="009B33AC">
      <w:pPr>
        <w:tabs>
          <w:tab w:val="left" w:pos="851"/>
        </w:tabs>
        <w:ind w:left="1701" w:hanging="850"/>
        <w:jc w:val="both"/>
      </w:pPr>
    </w:p>
    <w:p w14:paraId="267586D1" w14:textId="77777777" w:rsidR="009B33AC" w:rsidRDefault="008A0C64" w:rsidP="009B33AC">
      <w:pPr>
        <w:tabs>
          <w:tab w:val="left" w:pos="851"/>
        </w:tabs>
        <w:ind w:left="1701" w:hanging="850"/>
        <w:jc w:val="both"/>
        <w:rPr>
          <w:rFonts w:ascii="Arial" w:hAnsi="Arial" w:cs="Arial"/>
          <w:color w:val="0070C0"/>
        </w:rPr>
      </w:pPr>
      <w:sdt>
        <w:sdtPr>
          <w:rPr>
            <w:rFonts w:ascii="Arial" w:hAnsi="Arial" w:cs="Arial"/>
          </w:rPr>
          <w:id w:val="-6159030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>
            <w:rPr>
              <w:rFonts w:ascii="MS Gothic" w:eastAsia="MS Gothic" w:hAnsi="MS Gothic" w:cs="Arial" w:hint="eastAsia"/>
            </w:rPr>
            <w:t>☐</w:t>
          </w:r>
        </w:sdtContent>
      </w:sdt>
      <w:r w:rsidR="009B33AC">
        <w:rPr>
          <w:rFonts w:ascii="Arial" w:hAnsi="Arial" w:cs="Arial"/>
        </w:rPr>
        <w:tab/>
      </w:r>
      <w:r w:rsidR="009B33AC" w:rsidRPr="00450504">
        <w:rPr>
          <w:rFonts w:ascii="Arial" w:hAnsi="Arial" w:cs="Arial"/>
          <w:b/>
          <w:bCs/>
        </w:rPr>
        <w:t xml:space="preserve">donnent mandat au mandataire, qui l’accepte, </w:t>
      </w:r>
      <w:r w:rsidR="009B33AC" w:rsidRPr="00C14BC3">
        <w:rPr>
          <w:rFonts w:ascii="Arial" w:hAnsi="Arial" w:cs="Arial"/>
          <w:color w:val="0070C0"/>
        </w:rPr>
        <w:t>pour signer, en leur nom et pour leur compte, les modifications ultérieures du marché public</w:t>
      </w:r>
      <w:r w:rsidR="009B33AC">
        <w:rPr>
          <w:rFonts w:ascii="Arial" w:hAnsi="Arial" w:cs="Arial"/>
          <w:color w:val="0070C0"/>
        </w:rPr>
        <w:t> </w:t>
      </w:r>
      <w:r w:rsidR="009B33AC" w:rsidRPr="00C14BC3">
        <w:rPr>
          <w:rFonts w:ascii="Arial" w:hAnsi="Arial" w:cs="Arial"/>
          <w:color w:val="0070C0"/>
        </w:rPr>
        <w:t>;</w:t>
      </w:r>
    </w:p>
    <w:p w14:paraId="05C1CF0E" w14:textId="77777777" w:rsidR="009B33AC" w:rsidRPr="00C14BC3" w:rsidRDefault="009B33AC" w:rsidP="009B33AC">
      <w:pPr>
        <w:tabs>
          <w:tab w:val="left" w:pos="851"/>
        </w:tabs>
        <w:ind w:left="1701" w:hanging="850"/>
        <w:jc w:val="both"/>
        <w:rPr>
          <w:rFonts w:ascii="Arial" w:hAnsi="Arial" w:cs="Arial"/>
          <w:iCs/>
        </w:rPr>
      </w:pPr>
      <w:r w:rsidRPr="00C14BC3">
        <w:rPr>
          <w:rFonts w:ascii="Arial" w:hAnsi="Arial" w:cs="Arial"/>
        </w:rPr>
        <w:t>ou</w:t>
      </w:r>
    </w:p>
    <w:p w14:paraId="7730F85E" w14:textId="77777777" w:rsidR="009B33AC" w:rsidRDefault="009B33AC" w:rsidP="009B33AC">
      <w:pPr>
        <w:tabs>
          <w:tab w:val="left" w:pos="851"/>
        </w:tabs>
        <w:rPr>
          <w:rFonts w:ascii="Arial" w:hAnsi="Arial" w:cs="Arial"/>
          <w:iCs/>
        </w:rPr>
      </w:pPr>
    </w:p>
    <w:p w14:paraId="2CB51567" w14:textId="77777777" w:rsidR="009B33AC" w:rsidRPr="00450504" w:rsidRDefault="009B33AC" w:rsidP="009B33AC">
      <w:pPr>
        <w:tabs>
          <w:tab w:val="left" w:pos="851"/>
        </w:tabs>
        <w:ind w:left="1134" w:hanging="850"/>
        <w:rPr>
          <w:rFonts w:ascii="Arial" w:hAnsi="Arial" w:cs="Arial"/>
          <w:b/>
          <w:bCs/>
          <w:i/>
          <w:sz w:val="18"/>
          <w:szCs w:val="18"/>
        </w:rPr>
      </w:pPr>
      <w:r>
        <w:tab/>
      </w:r>
      <w:sdt>
        <w:sdtPr>
          <w:id w:val="-8873342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Arial" w:hAnsi="Arial" w:cs="Arial"/>
        </w:rPr>
        <w:tab/>
        <w:t xml:space="preserve">          </w:t>
      </w:r>
      <w:r w:rsidRPr="00450504">
        <w:rPr>
          <w:rFonts w:ascii="Arial" w:hAnsi="Arial" w:cs="Arial"/>
          <w:b/>
          <w:bCs/>
        </w:rPr>
        <w:t xml:space="preserve">donnent mandat au mandataire </w:t>
      </w:r>
      <w:r w:rsidRPr="00C14BC3">
        <w:rPr>
          <w:rFonts w:ascii="Arial" w:hAnsi="Arial" w:cs="Arial"/>
          <w:b/>
          <w:bCs/>
          <w:color w:val="0070C0"/>
        </w:rPr>
        <w:t>dans les conditions définies ci-dessous</w:t>
      </w:r>
      <w:r>
        <w:rPr>
          <w:rFonts w:ascii="Arial" w:hAnsi="Arial" w:cs="Arial"/>
          <w:b/>
          <w:bCs/>
          <w:color w:val="0070C0"/>
        </w:rPr>
        <w:t> </w:t>
      </w:r>
      <w:r w:rsidRPr="00450504">
        <w:rPr>
          <w:rFonts w:ascii="Arial" w:hAnsi="Arial" w:cs="Arial"/>
          <w:b/>
          <w:bCs/>
        </w:rPr>
        <w:t>:</w:t>
      </w:r>
    </w:p>
    <w:p w14:paraId="3A02CF95" w14:textId="77777777" w:rsidR="009B33AC" w:rsidRDefault="009B33AC" w:rsidP="009B33AC">
      <w:pPr>
        <w:tabs>
          <w:tab w:val="left" w:pos="851"/>
        </w:tabs>
        <w:ind w:left="1134" w:hanging="850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>(Donner des précisions sur l’étendue du mandat.)</w:t>
      </w:r>
    </w:p>
    <w:p w14:paraId="18E265B1" w14:textId="77777777" w:rsidR="009B33AC" w:rsidRDefault="009B33AC" w:rsidP="009B33AC">
      <w:pPr>
        <w:tabs>
          <w:tab w:val="left" w:pos="851"/>
        </w:tabs>
        <w:rPr>
          <w:rFonts w:ascii="Arial" w:hAnsi="Arial" w:cs="Arial"/>
          <w:b/>
          <w:bCs/>
          <w:color w:val="0070C0"/>
        </w:rPr>
      </w:pPr>
    </w:p>
    <w:p w14:paraId="18D6F877" w14:textId="7A14CD1C" w:rsidR="00275074" w:rsidRDefault="00275074">
      <w:pPr>
        <w:suppressAutoHyphens w:val="0"/>
        <w:rPr>
          <w:rFonts w:ascii="Arial" w:hAnsi="Arial" w:cs="Arial"/>
          <w:i/>
          <w:iCs/>
          <w:sz w:val="18"/>
          <w:szCs w:val="18"/>
        </w:rPr>
      </w:pPr>
    </w:p>
    <w:p w14:paraId="26EFEE23" w14:textId="77777777" w:rsidR="003E53BA" w:rsidRDefault="003E53BA">
      <w:pPr>
        <w:suppressAutoHyphens w:val="0"/>
        <w:rPr>
          <w:rFonts w:ascii="Arial" w:hAnsi="Arial" w:cs="Arial"/>
          <w:i/>
          <w:iCs/>
          <w:sz w:val="18"/>
          <w:szCs w:val="18"/>
        </w:rPr>
      </w:pPr>
    </w:p>
    <w:p w14:paraId="65D2E0F9" w14:textId="77777777" w:rsidR="003E53BA" w:rsidRDefault="003E53BA">
      <w:pPr>
        <w:suppressAutoHyphens w:val="0"/>
        <w:rPr>
          <w:rFonts w:ascii="Arial" w:hAnsi="Arial" w:cs="Arial"/>
          <w:i/>
          <w:iCs/>
          <w:sz w:val="18"/>
          <w:szCs w:val="18"/>
        </w:rPr>
      </w:pPr>
    </w:p>
    <w:p w14:paraId="348D0898" w14:textId="77777777" w:rsidR="003E53BA" w:rsidRDefault="003E53BA">
      <w:pPr>
        <w:suppressAutoHyphens w:val="0"/>
        <w:rPr>
          <w:rFonts w:ascii="Arial" w:hAnsi="Arial" w:cs="Arial"/>
          <w:i/>
          <w:iCs/>
          <w:sz w:val="18"/>
          <w:szCs w:val="18"/>
        </w:rPr>
      </w:pPr>
    </w:p>
    <w:p w14:paraId="1BBD6849" w14:textId="77777777" w:rsidR="003E53BA" w:rsidRDefault="003E53BA">
      <w:pPr>
        <w:suppressAutoHyphens w:val="0"/>
        <w:rPr>
          <w:rFonts w:ascii="Arial" w:hAnsi="Arial" w:cs="Arial"/>
          <w:i/>
          <w:iCs/>
          <w:sz w:val="18"/>
          <w:szCs w:val="18"/>
        </w:rPr>
      </w:pPr>
    </w:p>
    <w:p w14:paraId="3C023493" w14:textId="77777777" w:rsidR="009B33AC" w:rsidRDefault="009B33AC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313A04E0" w14:textId="613B5097" w:rsidR="009B33AC" w:rsidRPr="00CD4F02" w:rsidRDefault="009B33AC" w:rsidP="009B33AC">
      <w:pPr>
        <w:shd w:val="clear" w:color="auto" w:fill="C6D9F1" w:themeFill="text2" w:themeFillTint="33"/>
        <w:tabs>
          <w:tab w:val="left" w:pos="851"/>
        </w:tabs>
        <w:rPr>
          <w:rFonts w:ascii="Arial" w:hAnsi="Arial" w:cs="Arial"/>
          <w:b/>
          <w:bCs/>
          <w:sz w:val="24"/>
          <w:szCs w:val="24"/>
        </w:rPr>
      </w:pPr>
      <w:r w:rsidRPr="00CD4F02">
        <w:rPr>
          <w:rFonts w:ascii="Arial" w:hAnsi="Arial" w:cs="Arial"/>
          <w:b/>
          <w:bCs/>
          <w:sz w:val="24"/>
          <w:szCs w:val="24"/>
        </w:rPr>
        <w:t xml:space="preserve">Signature par </w:t>
      </w:r>
      <w:r w:rsidR="00637A31">
        <w:rPr>
          <w:rFonts w:ascii="Arial" w:hAnsi="Arial" w:cs="Arial"/>
          <w:b/>
          <w:bCs/>
          <w:sz w:val="24"/>
          <w:szCs w:val="24"/>
        </w:rPr>
        <w:t xml:space="preserve">tous </w:t>
      </w:r>
      <w:r w:rsidRPr="00CD4F02">
        <w:rPr>
          <w:rFonts w:ascii="Arial" w:hAnsi="Arial" w:cs="Arial"/>
          <w:b/>
          <w:bCs/>
          <w:sz w:val="24"/>
          <w:szCs w:val="24"/>
        </w:rPr>
        <w:t>les membres du groupement</w:t>
      </w:r>
    </w:p>
    <w:p w14:paraId="19D9D374" w14:textId="77777777" w:rsidR="009B33AC" w:rsidRDefault="009B33AC" w:rsidP="009B33AC">
      <w:pPr>
        <w:tabs>
          <w:tab w:val="left" w:pos="851"/>
        </w:tabs>
        <w:rPr>
          <w:rFonts w:ascii="Arial" w:hAnsi="Arial" w:cs="Arial"/>
          <w:b/>
          <w:bCs/>
          <w:color w:val="0070C0"/>
        </w:rPr>
      </w:pPr>
    </w:p>
    <w:p w14:paraId="5491C6F5" w14:textId="77777777" w:rsidR="009B33AC" w:rsidRDefault="009B33AC" w:rsidP="009B33AC">
      <w:pPr>
        <w:tabs>
          <w:tab w:val="left" w:pos="851"/>
        </w:tabs>
        <w:rPr>
          <w:rFonts w:ascii="Arial" w:hAnsi="Arial" w:cs="Arial"/>
          <w:b/>
          <w:bCs/>
          <w:color w:val="0070C0"/>
        </w:rPr>
      </w:pPr>
    </w:p>
    <w:p w14:paraId="778A7938" w14:textId="77777777" w:rsidR="009B33AC" w:rsidRPr="00C14BC3" w:rsidRDefault="009B33AC" w:rsidP="009B33AC">
      <w:pPr>
        <w:tabs>
          <w:tab w:val="left" w:pos="851"/>
        </w:tabs>
        <w:rPr>
          <w:rFonts w:ascii="Arial" w:hAnsi="Arial" w:cs="Arial"/>
          <w:sz w:val="18"/>
          <w:szCs w:val="18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9B33AC" w14:paraId="19E678F0" w14:textId="77777777" w:rsidTr="0007596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595FD8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7DBE96BD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De chaque signataire , membre du groupement(*)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A9D67C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961668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9B33AC" w14:paraId="56666FA1" w14:textId="77777777" w:rsidTr="0007596A">
        <w:trPr>
          <w:trHeight w:val="673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9BA4B0E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ADE36F2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9EEBA1A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76A5C2BC" w14:textId="77777777" w:rsidTr="0007596A">
        <w:trPr>
          <w:trHeight w:val="72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32D55AD1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3E09C9E9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893BC26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2B987159" w14:textId="77777777" w:rsidTr="0007596A">
        <w:trPr>
          <w:trHeight w:val="56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502CAAB2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5C9D4701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18B9D120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5B7DE9C1" w14:textId="77777777" w:rsidTr="0007596A">
        <w:trPr>
          <w:trHeight w:val="570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12412A11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68F793A2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E7964C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5BD9D6D3" w14:textId="77777777" w:rsidTr="0007596A">
        <w:trPr>
          <w:trHeight w:val="706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87D6C9B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EBC2177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25CC40C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4F134E05" w14:textId="77777777" w:rsidR="009B33AC" w:rsidRPr="00450504" w:rsidRDefault="009B33AC" w:rsidP="009B33AC">
      <w:pPr>
        <w:tabs>
          <w:tab w:val="left" w:pos="851"/>
        </w:tabs>
        <w:jc w:val="both"/>
        <w:rPr>
          <w:rFonts w:ascii="Arial" w:hAnsi="Arial" w:cs="Arial"/>
          <w:color w:val="C00000"/>
        </w:rPr>
      </w:pPr>
      <w:r w:rsidRPr="00450504">
        <w:rPr>
          <w:rFonts w:ascii="Arial" w:hAnsi="Arial" w:cs="Arial"/>
          <w:color w:val="C00000"/>
          <w:sz w:val="18"/>
          <w:szCs w:val="18"/>
        </w:rPr>
        <w:t>(*) Le signataire doit avoir le pouvoir d’engager la personne qu’il représente.</w:t>
      </w:r>
    </w:p>
    <w:p w14:paraId="32A4E8D7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</w:p>
    <w:p w14:paraId="7B853D78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</w:p>
    <w:p w14:paraId="3DABB645" w14:textId="77777777" w:rsidR="009B33AC" w:rsidRDefault="009B33AC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7109F7FA" w14:textId="77777777" w:rsidR="009B33AC" w:rsidRDefault="009B33AC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3AA512C6" w14:textId="3BA7BA9A" w:rsidR="00275074" w:rsidRDefault="00275074">
      <w:pPr>
        <w:suppressAutoHyphens w:val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br w:type="page"/>
      </w:r>
    </w:p>
    <w:p w14:paraId="61D322E0" w14:textId="77777777" w:rsidR="00DC6982" w:rsidRDefault="00DC6982" w:rsidP="006C4338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14:paraId="0ED856C6" w14:textId="77777777">
        <w:tc>
          <w:tcPr>
            <w:tcW w:w="10277" w:type="dxa"/>
            <w:shd w:val="clear" w:color="auto" w:fill="66CCFF"/>
          </w:tcPr>
          <w:p w14:paraId="642231AB" w14:textId="21113C90" w:rsidR="009B1CD0" w:rsidRPr="00450504" w:rsidRDefault="008B2A38" w:rsidP="006B5057">
            <w:pPr>
              <w:rPr>
                <w:b/>
                <w:bCs/>
              </w:rPr>
            </w:pPr>
            <w:r>
              <w:rPr>
                <w:rFonts w:ascii="Arial" w:hAnsi="Arial" w:cs="Arial"/>
              </w:rPr>
              <w:br w:type="page"/>
            </w:r>
            <w:r w:rsidR="009B1CD0" w:rsidRPr="00450504">
              <w:rPr>
                <w:b/>
                <w:bCs/>
                <w:sz w:val="22"/>
                <w:szCs w:val="22"/>
              </w:rPr>
              <w:t xml:space="preserve">D - Identification </w:t>
            </w:r>
            <w:r w:rsidR="001C40C0" w:rsidRPr="00450504">
              <w:rPr>
                <w:b/>
                <w:bCs/>
                <w:sz w:val="22"/>
                <w:szCs w:val="22"/>
              </w:rPr>
              <w:t>et signature d</w:t>
            </w:r>
            <w:r w:rsidR="009B33AC">
              <w:rPr>
                <w:b/>
                <w:bCs/>
                <w:sz w:val="22"/>
                <w:szCs w:val="22"/>
              </w:rPr>
              <w:t>u pouvoir adjudicateur</w:t>
            </w:r>
          </w:p>
        </w:tc>
      </w:tr>
    </w:tbl>
    <w:p w14:paraId="4D9B28F4" w14:textId="77777777" w:rsidR="009B1CD0" w:rsidRDefault="009B1CD0" w:rsidP="006C4338">
      <w:pPr>
        <w:tabs>
          <w:tab w:val="left" w:pos="851"/>
        </w:tabs>
      </w:pPr>
    </w:p>
    <w:p w14:paraId="547EE930" w14:textId="77777777" w:rsidR="009B1CD0" w:rsidRPr="00740CF7" w:rsidRDefault="009B1CD0" w:rsidP="006F3DF9">
      <w:pPr>
        <w:pStyle w:val="Titre1"/>
        <w:tabs>
          <w:tab w:val="left" w:pos="567"/>
          <w:tab w:val="left" w:pos="851"/>
        </w:tabs>
        <w:ind w:left="0"/>
        <w:jc w:val="both"/>
        <w:rPr>
          <w:rFonts w:ascii="Arial" w:hAnsi="Arial" w:cs="Arial"/>
          <w:b w:val="0"/>
          <w:bCs/>
          <w:i/>
          <w:iCs/>
          <w:sz w:val="18"/>
          <w:szCs w:val="18"/>
          <w:u w:val="single"/>
        </w:rPr>
      </w:pPr>
      <w:r w:rsidRPr="00740CF7">
        <w:rPr>
          <w:rFonts w:ascii="Wingdings" w:eastAsia="Wingdings" w:hAnsi="Wingdings" w:cs="Wingdings"/>
          <w:b w:val="0"/>
          <w:color w:val="66CCFF"/>
          <w:spacing w:val="-10"/>
          <w:u w:val="single"/>
        </w:rPr>
        <w:t></w:t>
      </w:r>
      <w:r w:rsidRPr="00740CF7">
        <w:rPr>
          <w:rFonts w:ascii="Arial" w:eastAsia="Arial" w:hAnsi="Arial" w:cs="Arial"/>
          <w:spacing w:val="-10"/>
          <w:u w:val="single"/>
        </w:rPr>
        <w:t xml:space="preserve">  </w:t>
      </w:r>
      <w:r w:rsidRPr="00740CF7">
        <w:rPr>
          <w:rFonts w:ascii="Arial" w:hAnsi="Arial" w:cs="Arial"/>
          <w:b w:val="0"/>
          <w:bCs/>
          <w:iCs/>
          <w:u w:val="single"/>
        </w:rPr>
        <w:t xml:space="preserve">Désignation </w:t>
      </w:r>
      <w:r w:rsidR="001C40C0" w:rsidRPr="00740CF7">
        <w:rPr>
          <w:rFonts w:ascii="Arial" w:hAnsi="Arial" w:cs="Arial"/>
          <w:b w:val="0"/>
          <w:bCs/>
          <w:iCs/>
          <w:u w:val="single"/>
        </w:rPr>
        <w:t>de l’acheteur</w:t>
      </w:r>
    </w:p>
    <w:p w14:paraId="4D2F7401" w14:textId="43715792" w:rsidR="009B1CD0" w:rsidRPr="00DC6982" w:rsidRDefault="009B1CD0" w:rsidP="008E40BC">
      <w:pPr>
        <w:pStyle w:val="Titre1"/>
        <w:tabs>
          <w:tab w:val="left" w:pos="851"/>
        </w:tabs>
        <w:ind w:left="0"/>
        <w:jc w:val="both"/>
        <w:rPr>
          <w:rFonts w:ascii="Arial" w:hAnsi="Arial" w:cs="Arial"/>
        </w:rPr>
      </w:pPr>
    </w:p>
    <w:p w14:paraId="53AC532A" w14:textId="77777777" w:rsidR="00450504" w:rsidRPr="00740CF7" w:rsidRDefault="00450504" w:rsidP="00450504">
      <w:pPr>
        <w:pStyle w:val="Titre1"/>
        <w:rPr>
          <w:rFonts w:ascii="Arial" w:hAnsi="Arial" w:cs="Arial"/>
        </w:rPr>
      </w:pPr>
      <w:bookmarkStart w:id="1" w:name="_Hlk193091873"/>
      <w:r w:rsidRPr="00740CF7">
        <w:rPr>
          <w:rFonts w:ascii="Arial" w:eastAsia="Arial" w:hAnsi="Arial" w:cs="Arial"/>
          <w:shd w:val="clear" w:color="auto" w:fill="FFFFFF"/>
        </w:rPr>
        <w:t>Agence de l’eau Loire-Bretagne</w:t>
      </w:r>
    </w:p>
    <w:p w14:paraId="14FF462E" w14:textId="77777777" w:rsidR="00450504" w:rsidRPr="00450504" w:rsidRDefault="00450504" w:rsidP="00450504">
      <w:pPr>
        <w:pStyle w:val="Titre1"/>
        <w:rPr>
          <w:rFonts w:ascii="Arial" w:hAnsi="Arial" w:cs="Arial"/>
          <w:b w:val="0"/>
          <w:bCs/>
        </w:rPr>
      </w:pPr>
      <w:r w:rsidRPr="00450504">
        <w:rPr>
          <w:rFonts w:ascii="Arial" w:eastAsia="Arial" w:hAnsi="Arial" w:cs="Arial"/>
          <w:b w:val="0"/>
          <w:bCs/>
          <w:shd w:val="clear" w:color="auto" w:fill="FFFFFF"/>
        </w:rPr>
        <w:t>9 avenue de Buffon</w:t>
      </w:r>
    </w:p>
    <w:p w14:paraId="203416F9" w14:textId="77777777" w:rsidR="00450504" w:rsidRPr="00450504" w:rsidRDefault="00450504" w:rsidP="00450504">
      <w:pPr>
        <w:pStyle w:val="Titre1"/>
        <w:rPr>
          <w:rFonts w:ascii="Arial" w:hAnsi="Arial" w:cs="Arial"/>
          <w:b w:val="0"/>
          <w:bCs/>
        </w:rPr>
      </w:pPr>
      <w:r w:rsidRPr="00450504">
        <w:rPr>
          <w:rFonts w:ascii="Arial" w:eastAsia="Arial" w:hAnsi="Arial" w:cs="Arial"/>
          <w:b w:val="0"/>
          <w:bCs/>
          <w:shd w:val="clear" w:color="auto" w:fill="FFFFFF"/>
        </w:rPr>
        <w:t>CS 36339</w:t>
      </w:r>
    </w:p>
    <w:p w14:paraId="09621425" w14:textId="77777777" w:rsidR="00450504" w:rsidRPr="00450504" w:rsidRDefault="00450504" w:rsidP="00450504">
      <w:pPr>
        <w:pStyle w:val="Titre1"/>
        <w:rPr>
          <w:rFonts w:ascii="Arial" w:hAnsi="Arial" w:cs="Arial"/>
          <w:b w:val="0"/>
          <w:bCs/>
        </w:rPr>
      </w:pPr>
      <w:r w:rsidRPr="00450504">
        <w:rPr>
          <w:rFonts w:ascii="Arial" w:eastAsia="Arial" w:hAnsi="Arial" w:cs="Arial"/>
          <w:b w:val="0"/>
          <w:bCs/>
          <w:shd w:val="clear" w:color="auto" w:fill="FFFFFF"/>
        </w:rPr>
        <w:t>45063 ORLEANS CEDEX 02</w:t>
      </w:r>
    </w:p>
    <w:bookmarkEnd w:id="1"/>
    <w:p w14:paraId="0E7F705D" w14:textId="77777777" w:rsidR="009B1CD0" w:rsidRDefault="009B1CD0" w:rsidP="006F3DF9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</w:rPr>
      </w:pPr>
    </w:p>
    <w:p w14:paraId="133CBCDA" w14:textId="77777777" w:rsidR="009B1CD0" w:rsidRPr="00740CF7" w:rsidRDefault="009B1CD0" w:rsidP="00710FD6">
      <w:pPr>
        <w:tabs>
          <w:tab w:val="left" w:pos="426"/>
          <w:tab w:val="left" w:pos="851"/>
          <w:tab w:val="left" w:pos="5103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740CF7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740CF7">
        <w:rPr>
          <w:rFonts w:ascii="Arial" w:eastAsia="Arial" w:hAnsi="Arial" w:cs="Arial"/>
          <w:b/>
          <w:spacing w:val="-10"/>
          <w:u w:val="single"/>
        </w:rPr>
        <w:t xml:space="preserve">  </w:t>
      </w:r>
      <w:r w:rsidRPr="00740CF7">
        <w:rPr>
          <w:rFonts w:ascii="Arial" w:hAnsi="Arial" w:cs="Arial"/>
          <w:u w:val="single"/>
        </w:rPr>
        <w:t xml:space="preserve">Nom, prénom, qualité du signataire du marché </w:t>
      </w:r>
      <w:r w:rsidR="003A7270" w:rsidRPr="00740CF7">
        <w:rPr>
          <w:rFonts w:ascii="Arial" w:hAnsi="Arial" w:cs="Arial"/>
          <w:u w:val="single"/>
        </w:rPr>
        <w:t>public</w:t>
      </w:r>
    </w:p>
    <w:p w14:paraId="1C25B7C9" w14:textId="77777777" w:rsidR="009B1CD0" w:rsidRDefault="009B1CD0" w:rsidP="00E47798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 xml:space="preserve">(Le signataire doit avoir le pouvoir d’engager </w:t>
      </w:r>
      <w:r w:rsidR="008B2A38">
        <w:rPr>
          <w:rFonts w:ascii="Arial" w:hAnsi="Arial" w:cs="Arial"/>
          <w:i/>
          <w:sz w:val="18"/>
          <w:szCs w:val="18"/>
        </w:rPr>
        <w:t>l’acheteur</w:t>
      </w:r>
      <w:r>
        <w:rPr>
          <w:rFonts w:ascii="Arial" w:hAnsi="Arial" w:cs="Arial"/>
          <w:i/>
          <w:sz w:val="18"/>
          <w:szCs w:val="18"/>
        </w:rPr>
        <w:t xml:space="preserve"> qu’il représente.)</w:t>
      </w:r>
    </w:p>
    <w:p w14:paraId="6E086386" w14:textId="77777777" w:rsidR="009B1CD0" w:rsidRDefault="009B1CD0" w:rsidP="0083205E">
      <w:pPr>
        <w:tabs>
          <w:tab w:val="left" w:pos="851"/>
        </w:tabs>
        <w:jc w:val="both"/>
        <w:rPr>
          <w:rFonts w:ascii="Arial" w:hAnsi="Arial" w:cs="Arial"/>
        </w:rPr>
      </w:pPr>
    </w:p>
    <w:p w14:paraId="52DEECC9" w14:textId="28CE6858" w:rsidR="009B1CD0" w:rsidRDefault="00450504" w:rsidP="0083205E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Loïc OBLED </w:t>
      </w:r>
      <w:r w:rsidR="00DC6982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Directeur général</w:t>
      </w:r>
    </w:p>
    <w:p w14:paraId="163312B2" w14:textId="77777777" w:rsidR="009B1CD0" w:rsidRDefault="009B1CD0" w:rsidP="00CD46CC">
      <w:pPr>
        <w:tabs>
          <w:tab w:val="left" w:pos="851"/>
        </w:tabs>
        <w:jc w:val="both"/>
        <w:rPr>
          <w:rFonts w:ascii="Arial" w:hAnsi="Arial" w:cs="Arial"/>
        </w:rPr>
      </w:pPr>
    </w:p>
    <w:p w14:paraId="7A69770E" w14:textId="77777777" w:rsidR="009B1CD0" w:rsidRPr="00740CF7" w:rsidRDefault="009B1CD0" w:rsidP="009B45B9">
      <w:pPr>
        <w:tabs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740CF7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740CF7">
        <w:rPr>
          <w:rFonts w:ascii="Arial" w:eastAsia="Arial" w:hAnsi="Arial" w:cs="Arial"/>
          <w:spacing w:val="-10"/>
          <w:u w:val="single"/>
        </w:rPr>
        <w:t xml:space="preserve"> </w:t>
      </w:r>
      <w:r w:rsidRPr="00740CF7">
        <w:rPr>
          <w:rFonts w:ascii="Arial" w:hAnsi="Arial" w:cs="Arial"/>
          <w:u w:val="single"/>
        </w:rPr>
        <w:t xml:space="preserve">Personne habilitée à donner les renseignements </w:t>
      </w:r>
      <w:r w:rsidR="009D661E" w:rsidRPr="00740CF7">
        <w:rPr>
          <w:rFonts w:ascii="Arial" w:hAnsi="Arial" w:cs="Arial"/>
          <w:u w:val="single"/>
        </w:rPr>
        <w:t>prévus à l’</w:t>
      </w:r>
      <w:hyperlink r:id="rId14" w:history="1">
        <w:r w:rsidR="009D661E" w:rsidRPr="00740CF7">
          <w:rPr>
            <w:rStyle w:val="Lienhypertexte"/>
            <w:rFonts w:ascii="Arial" w:hAnsi="Arial" w:cs="Arial"/>
          </w:rPr>
          <w:t>article R. 2191-59</w:t>
        </w:r>
      </w:hyperlink>
      <w:r w:rsidR="009D661E" w:rsidRPr="00740CF7">
        <w:rPr>
          <w:rFonts w:ascii="Arial" w:hAnsi="Arial" w:cs="Arial"/>
          <w:u w:val="single"/>
        </w:rPr>
        <w:t xml:space="preserve"> du code de la commande publique, auquel renvoie l’</w:t>
      </w:r>
      <w:hyperlink r:id="rId15" w:history="1">
        <w:r w:rsidR="009D661E" w:rsidRPr="00740CF7">
          <w:rPr>
            <w:rStyle w:val="Lienhypertexte"/>
            <w:rFonts w:ascii="Arial" w:hAnsi="Arial" w:cs="Arial"/>
          </w:rPr>
          <w:t>article R. 2391-28</w:t>
        </w:r>
      </w:hyperlink>
      <w:r w:rsidR="009D661E" w:rsidRPr="00740CF7">
        <w:rPr>
          <w:rFonts w:ascii="Arial" w:hAnsi="Arial" w:cs="Arial"/>
          <w:u w:val="single"/>
        </w:rPr>
        <w:t xml:space="preserve"> du même code</w:t>
      </w:r>
      <w:r w:rsidR="003A7270" w:rsidRPr="00740CF7" w:rsidDel="003A7270">
        <w:rPr>
          <w:rFonts w:ascii="Arial" w:hAnsi="Arial" w:cs="Arial"/>
          <w:u w:val="single"/>
        </w:rPr>
        <w:t xml:space="preserve"> </w:t>
      </w:r>
      <w:r w:rsidRPr="00740CF7">
        <w:rPr>
          <w:rFonts w:ascii="Arial" w:hAnsi="Arial" w:cs="Arial"/>
          <w:u w:val="single"/>
        </w:rPr>
        <w:t>(nantissements ou cessions de créances)</w:t>
      </w:r>
    </w:p>
    <w:p w14:paraId="3B095138" w14:textId="77777777" w:rsidR="009B1CD0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(Indiquer l’identité de la personne, ses adresses postale et électronique, ses numéros de téléphone et de télécopie.)</w:t>
      </w:r>
    </w:p>
    <w:p w14:paraId="6F7D9201" w14:textId="77777777" w:rsidR="009B1CD0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3E14183D" w14:textId="77777777" w:rsidR="00450504" w:rsidRPr="00DC6982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/>
          <w:sz w:val="18"/>
          <w:szCs w:val="18"/>
        </w:rPr>
      </w:pPr>
      <w:r w:rsidRPr="00DC6982">
        <w:rPr>
          <w:rFonts w:ascii="Arial" w:hAnsi="Arial" w:cs="Arial"/>
          <w:b/>
          <w:sz w:val="18"/>
          <w:szCs w:val="18"/>
        </w:rPr>
        <w:t xml:space="preserve">Agence de l'eau Loire-Bretagne </w:t>
      </w:r>
    </w:p>
    <w:p w14:paraId="23F2BB3F" w14:textId="77777777" w:rsidR="00450504" w:rsidRPr="00DC6982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/>
          <w:sz w:val="18"/>
          <w:szCs w:val="18"/>
        </w:rPr>
      </w:pPr>
      <w:r w:rsidRPr="00DC6982">
        <w:rPr>
          <w:rFonts w:ascii="Arial" w:hAnsi="Arial" w:cs="Arial"/>
          <w:b/>
          <w:sz w:val="18"/>
          <w:szCs w:val="18"/>
        </w:rPr>
        <w:t xml:space="preserve">SG-SFI </w:t>
      </w:r>
    </w:p>
    <w:p w14:paraId="3206269F" w14:textId="77777777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 xml:space="preserve">9 avenue Buffon </w:t>
      </w:r>
    </w:p>
    <w:p w14:paraId="31046739" w14:textId="77777777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 xml:space="preserve">CS 36339 </w:t>
      </w:r>
    </w:p>
    <w:p w14:paraId="10F8B7CC" w14:textId="77777777" w:rsid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>45063 ORLEANS CEDEX 2</w:t>
      </w:r>
    </w:p>
    <w:p w14:paraId="0D9962F7" w14:textId="77777777" w:rsidR="00161FD8" w:rsidRPr="00450504" w:rsidRDefault="00161FD8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</w:p>
    <w:p w14:paraId="3F572733" w14:textId="77777777" w:rsidR="001C40C0" w:rsidRDefault="001C40C0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27BCC35C" w14:textId="77777777" w:rsidR="009B1CD0" w:rsidRPr="00740CF7" w:rsidRDefault="009B1CD0" w:rsidP="009B45B9">
      <w:pPr>
        <w:tabs>
          <w:tab w:val="left" w:pos="720"/>
          <w:tab w:val="left" w:pos="851"/>
        </w:tabs>
        <w:jc w:val="both"/>
        <w:rPr>
          <w:rFonts w:ascii="Arial" w:hAnsi="Arial" w:cs="Arial"/>
          <w:i/>
          <w:iCs/>
          <w:sz w:val="18"/>
          <w:szCs w:val="18"/>
          <w:u w:val="single"/>
        </w:rPr>
      </w:pPr>
      <w:r w:rsidRPr="00740CF7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740CF7">
        <w:rPr>
          <w:rFonts w:ascii="Arial" w:eastAsia="Arial" w:hAnsi="Arial" w:cs="Arial"/>
          <w:b/>
          <w:spacing w:val="-10"/>
          <w:u w:val="single"/>
        </w:rPr>
        <w:t xml:space="preserve">  </w:t>
      </w:r>
      <w:r w:rsidRPr="00740CF7">
        <w:rPr>
          <w:rFonts w:ascii="Arial" w:hAnsi="Arial" w:cs="Arial"/>
          <w:u w:val="single"/>
        </w:rPr>
        <w:t>Désignation, adresse, numéro de téléphone du comptable assignataire</w:t>
      </w:r>
    </w:p>
    <w:p w14:paraId="0F9F6AAE" w14:textId="7C4F778D" w:rsidR="009B1CD0" w:rsidRDefault="009B1CD0" w:rsidP="009B45B9">
      <w:pPr>
        <w:tabs>
          <w:tab w:val="left" w:pos="720"/>
          <w:tab w:val="left" w:pos="851"/>
        </w:tabs>
        <w:jc w:val="both"/>
        <w:rPr>
          <w:rFonts w:ascii="Arial" w:hAnsi="Arial" w:cs="Arial"/>
        </w:rPr>
      </w:pPr>
    </w:p>
    <w:p w14:paraId="72DA9DEA" w14:textId="4864448D" w:rsidR="00450504" w:rsidRPr="00450504" w:rsidRDefault="00CD4F02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M</w:t>
      </w:r>
      <w:r w:rsidR="00A85F71">
        <w:rPr>
          <w:rFonts w:ascii="Arial" w:hAnsi="Arial" w:cs="Arial"/>
          <w:bCs/>
          <w:sz w:val="18"/>
          <w:szCs w:val="18"/>
        </w:rPr>
        <w:t xml:space="preserve">adame l’agent </w:t>
      </w:r>
      <w:r>
        <w:rPr>
          <w:rFonts w:ascii="Arial" w:hAnsi="Arial" w:cs="Arial"/>
          <w:bCs/>
          <w:sz w:val="18"/>
          <w:szCs w:val="18"/>
        </w:rPr>
        <w:t>comptable</w:t>
      </w:r>
      <w:r w:rsidR="00A85F71">
        <w:rPr>
          <w:rFonts w:ascii="Arial" w:hAnsi="Arial" w:cs="Arial"/>
          <w:bCs/>
          <w:sz w:val="18"/>
          <w:szCs w:val="18"/>
        </w:rPr>
        <w:t xml:space="preserve"> ou son fondé de pouvoir</w:t>
      </w:r>
      <w:r w:rsidR="00450504" w:rsidRPr="00450504">
        <w:rPr>
          <w:rFonts w:ascii="Arial" w:hAnsi="Arial" w:cs="Arial"/>
          <w:bCs/>
          <w:sz w:val="18"/>
          <w:szCs w:val="18"/>
        </w:rPr>
        <w:t xml:space="preserve">, </w:t>
      </w:r>
    </w:p>
    <w:p w14:paraId="47E9072E" w14:textId="43C127C9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>9 Avenue Buffon</w:t>
      </w:r>
    </w:p>
    <w:p w14:paraId="51C53C36" w14:textId="64201B64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>CS 36339-</w:t>
      </w:r>
    </w:p>
    <w:p w14:paraId="16A3CEEB" w14:textId="77777777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>45063 ORLÉANS CEDEX2</w:t>
      </w:r>
    </w:p>
    <w:p w14:paraId="2545C50B" w14:textId="77777777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>02 38 51 73 73</w:t>
      </w:r>
    </w:p>
    <w:p w14:paraId="4515F939" w14:textId="77777777" w:rsidR="001C40C0" w:rsidRDefault="001C40C0" w:rsidP="009B45B9">
      <w:pPr>
        <w:pStyle w:val="fcase2metab"/>
        <w:rPr>
          <w:rFonts w:ascii="Arial" w:hAnsi="Arial" w:cs="Arial"/>
        </w:rPr>
      </w:pPr>
    </w:p>
    <w:p w14:paraId="7706CCCE" w14:textId="77777777" w:rsidR="009B1CD0" w:rsidRDefault="009B1CD0" w:rsidP="009B45B9">
      <w:pPr>
        <w:pStyle w:val="fcase2metab"/>
        <w:ind w:left="0" w:firstLine="0"/>
        <w:rPr>
          <w:rFonts w:ascii="Arial" w:hAnsi="Arial" w:cs="Arial"/>
        </w:rPr>
      </w:pPr>
    </w:p>
    <w:p w14:paraId="43969CEB" w14:textId="77777777" w:rsidR="009B33AC" w:rsidRDefault="009B33AC" w:rsidP="009B45B9">
      <w:pPr>
        <w:pStyle w:val="fcase2metab"/>
        <w:ind w:left="0" w:firstLine="0"/>
        <w:rPr>
          <w:rFonts w:ascii="Arial" w:hAnsi="Arial" w:cs="Arial"/>
        </w:rPr>
      </w:pPr>
    </w:p>
    <w:p w14:paraId="46F03619" w14:textId="77777777" w:rsidR="009B33AC" w:rsidRDefault="009B33AC" w:rsidP="009B45B9">
      <w:pPr>
        <w:pStyle w:val="fcase2metab"/>
        <w:ind w:left="0" w:firstLine="0"/>
        <w:rPr>
          <w:rFonts w:ascii="Arial" w:hAnsi="Arial" w:cs="Arial"/>
        </w:rPr>
      </w:pPr>
    </w:p>
    <w:p w14:paraId="0355CC94" w14:textId="77777777" w:rsidR="00275074" w:rsidRDefault="00275074" w:rsidP="009B45B9">
      <w:pPr>
        <w:pStyle w:val="fcase2metab"/>
        <w:ind w:left="0" w:firstLine="0"/>
        <w:rPr>
          <w:rFonts w:ascii="Arial" w:hAnsi="Arial" w:cs="Arial"/>
        </w:rPr>
      </w:pPr>
    </w:p>
    <w:p w14:paraId="4C22CC26" w14:textId="77777777" w:rsidR="00275074" w:rsidRDefault="00275074" w:rsidP="009B45B9">
      <w:pPr>
        <w:pStyle w:val="fcase2metab"/>
        <w:ind w:left="0" w:firstLine="0"/>
        <w:rPr>
          <w:rFonts w:ascii="Arial" w:hAnsi="Arial" w:cs="Arial"/>
        </w:rPr>
      </w:pPr>
    </w:p>
    <w:p w14:paraId="60A401C8" w14:textId="77777777" w:rsidR="00275074" w:rsidRDefault="00275074" w:rsidP="009B45B9">
      <w:pPr>
        <w:pStyle w:val="fcase2metab"/>
        <w:ind w:left="0" w:firstLine="0"/>
        <w:rPr>
          <w:rFonts w:ascii="Arial" w:hAnsi="Arial" w:cs="Arial"/>
        </w:rPr>
      </w:pPr>
    </w:p>
    <w:p w14:paraId="38C769DC" w14:textId="77777777" w:rsidR="009B33AC" w:rsidRDefault="009B33AC" w:rsidP="009B45B9">
      <w:pPr>
        <w:pStyle w:val="fcase2metab"/>
        <w:ind w:left="0" w:firstLine="0"/>
        <w:rPr>
          <w:rFonts w:ascii="Arial" w:hAnsi="Arial" w:cs="Arial"/>
        </w:rPr>
      </w:pPr>
    </w:p>
    <w:p w14:paraId="29836662" w14:textId="7DACF224" w:rsidR="009B1CD0" w:rsidRDefault="009B1CD0" w:rsidP="009B45B9">
      <w:pPr>
        <w:pStyle w:val="fcase2metab"/>
        <w:rPr>
          <w:rFonts w:ascii="Arial" w:hAnsi="Arial" w:cs="Arial"/>
        </w:rPr>
      </w:pPr>
    </w:p>
    <w:p w14:paraId="0213D184" w14:textId="77777777" w:rsidR="009B33AC" w:rsidRPr="00450504" w:rsidRDefault="009B33AC" w:rsidP="009B33AC">
      <w:pPr>
        <w:shd w:val="clear" w:color="auto" w:fill="8DB3E2" w:themeFill="text2" w:themeFillTint="66"/>
        <w:jc w:val="both"/>
        <w:rPr>
          <w:b/>
          <w:bCs/>
        </w:rPr>
      </w:pPr>
      <w:r>
        <w:rPr>
          <w:b/>
          <w:bCs/>
          <w:sz w:val="22"/>
          <w:szCs w:val="22"/>
        </w:rPr>
        <w:t xml:space="preserve">Signature </w:t>
      </w:r>
      <w:r w:rsidRPr="00450504">
        <w:rPr>
          <w:b/>
          <w:bCs/>
          <w:sz w:val="22"/>
          <w:szCs w:val="22"/>
        </w:rPr>
        <w:t>d</w:t>
      </w:r>
      <w:r>
        <w:rPr>
          <w:b/>
          <w:bCs/>
          <w:sz w:val="22"/>
          <w:szCs w:val="22"/>
        </w:rPr>
        <w:t>u pouvoir adjudicateur – Agence de l’eau Loire-Bretagne</w:t>
      </w:r>
    </w:p>
    <w:p w14:paraId="30FB98DE" w14:textId="77777777" w:rsidR="0079785C" w:rsidRDefault="0079785C" w:rsidP="009B45B9">
      <w:pPr>
        <w:pStyle w:val="fcase2metab"/>
        <w:rPr>
          <w:rFonts w:ascii="Arial" w:hAnsi="Arial" w:cs="Arial"/>
        </w:rPr>
      </w:pPr>
    </w:p>
    <w:p w14:paraId="29F64F1C" w14:textId="77777777"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14:paraId="69459E7D" w14:textId="77777777" w:rsidR="001C40C0" w:rsidRDefault="001C40C0" w:rsidP="009B45B9">
      <w:pPr>
        <w:tabs>
          <w:tab w:val="left" w:pos="851"/>
        </w:tabs>
        <w:rPr>
          <w:rFonts w:ascii="Arial" w:hAnsi="Arial" w:cs="Arial"/>
        </w:rPr>
      </w:pPr>
    </w:p>
    <w:p w14:paraId="2EDE1FE4" w14:textId="77777777"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14:paraId="1A7A38AF" w14:textId="77777777"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14:paraId="5DDD56A8" w14:textId="126EF619" w:rsidR="009B1CD0" w:rsidRDefault="009B1CD0" w:rsidP="009B45B9">
      <w:pPr>
        <w:tabs>
          <w:tab w:val="left" w:pos="851"/>
          <w:tab w:val="left" w:pos="5245"/>
          <w:tab w:val="left" w:pos="7371"/>
          <w:tab w:val="left" w:pos="7655"/>
        </w:tabs>
        <w:jc w:val="both"/>
      </w:pPr>
      <w:r>
        <w:rPr>
          <w:rFonts w:ascii="Arial" w:hAnsi="Arial" w:cs="Arial"/>
        </w:rPr>
        <w:tab/>
      </w:r>
      <w:r w:rsidR="00DC244F">
        <w:rPr>
          <w:rFonts w:ascii="Arial" w:hAnsi="Arial" w:cs="Arial"/>
        </w:rPr>
        <w:tab/>
      </w:r>
      <w:r>
        <w:rPr>
          <w:rFonts w:ascii="Arial" w:hAnsi="Arial" w:cs="Arial"/>
        </w:rPr>
        <w:t>A : …………………</w:t>
      </w:r>
      <w:r w:rsidR="009B33AC">
        <w:rPr>
          <w:rFonts w:ascii="Arial" w:hAnsi="Arial" w:cs="Arial"/>
        </w:rPr>
        <w:t>…,</w:t>
      </w:r>
      <w:r>
        <w:rPr>
          <w:rFonts w:ascii="Arial" w:hAnsi="Arial" w:cs="Arial"/>
        </w:rPr>
        <w:t xml:space="preserve"> le …………………</w:t>
      </w:r>
    </w:p>
    <w:p w14:paraId="0F525702" w14:textId="77777777" w:rsidR="009B1CD0" w:rsidRDefault="009B1CD0" w:rsidP="009B45B9">
      <w:pPr>
        <w:tabs>
          <w:tab w:val="left" w:pos="851"/>
        </w:tabs>
      </w:pPr>
    </w:p>
    <w:p w14:paraId="3E879D07" w14:textId="77777777" w:rsidR="009B1CD0" w:rsidRDefault="009B1CD0" w:rsidP="009B45B9">
      <w:pPr>
        <w:tabs>
          <w:tab w:val="left" w:pos="851"/>
        </w:tabs>
      </w:pPr>
    </w:p>
    <w:p w14:paraId="739FD90D" w14:textId="77777777" w:rsidR="009B1CD0" w:rsidRDefault="009B1CD0" w:rsidP="009B45B9">
      <w:pPr>
        <w:tabs>
          <w:tab w:val="left" w:pos="851"/>
        </w:tabs>
        <w:ind w:left="6804"/>
        <w:jc w:val="both"/>
        <w:rPr>
          <w:rFonts w:ascii="Arial" w:hAnsi="Arial" w:cs="Arial"/>
        </w:rPr>
      </w:pPr>
      <w:r>
        <w:rPr>
          <w:rFonts w:ascii="Arial" w:hAnsi="Arial" w:cs="Arial"/>
        </w:rPr>
        <w:t>Signature</w:t>
      </w:r>
    </w:p>
    <w:p w14:paraId="133B85DF" w14:textId="77777777" w:rsidR="00DC6982" w:rsidRDefault="00DC6982" w:rsidP="009B45B9">
      <w:pPr>
        <w:tabs>
          <w:tab w:val="left" w:pos="851"/>
        </w:tabs>
        <w:ind w:left="6804"/>
        <w:jc w:val="both"/>
        <w:rPr>
          <w:rFonts w:ascii="Arial" w:hAnsi="Arial" w:cs="Arial"/>
          <w:i/>
          <w:sz w:val="18"/>
          <w:szCs w:val="18"/>
        </w:rPr>
      </w:pPr>
    </w:p>
    <w:p w14:paraId="4938D53C" w14:textId="77777777" w:rsidR="009B33AC" w:rsidRDefault="009B33AC" w:rsidP="009B33AC">
      <w:pPr>
        <w:tabs>
          <w:tab w:val="left" w:pos="851"/>
        </w:tabs>
        <w:jc w:val="both"/>
      </w:pPr>
    </w:p>
    <w:p w14:paraId="5812F353" w14:textId="77777777" w:rsidR="009B33AC" w:rsidRPr="009B33AC" w:rsidRDefault="009B33AC" w:rsidP="009B45B9">
      <w:pPr>
        <w:tabs>
          <w:tab w:val="left" w:pos="851"/>
        </w:tabs>
        <w:ind w:left="6804"/>
        <w:jc w:val="both"/>
        <w:rPr>
          <w:rFonts w:ascii="Arial" w:hAnsi="Arial" w:cs="Arial"/>
          <w:iCs/>
          <w:sz w:val="18"/>
          <w:szCs w:val="18"/>
        </w:rPr>
      </w:pPr>
    </w:p>
    <w:p w14:paraId="47C8FC98" w14:textId="77777777" w:rsidR="008A0C64" w:rsidRPr="00CC7DA6" w:rsidRDefault="008A0C64" w:rsidP="008A0C64">
      <w:pPr>
        <w:tabs>
          <w:tab w:val="left" w:pos="851"/>
        </w:tabs>
        <w:jc w:val="both"/>
        <w:rPr>
          <w:rFonts w:ascii="Arial" w:hAnsi="Arial" w:cs="Arial"/>
          <w:iCs/>
        </w:rPr>
      </w:pP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  <w:t>Pour le directeur général et par délégation</w:t>
      </w:r>
    </w:p>
    <w:p w14:paraId="1A421C18" w14:textId="77777777" w:rsidR="009B1CD0" w:rsidRDefault="009B1CD0" w:rsidP="009B45B9">
      <w:pPr>
        <w:tabs>
          <w:tab w:val="left" w:pos="851"/>
        </w:tabs>
        <w:jc w:val="both"/>
      </w:pPr>
    </w:p>
    <w:p w14:paraId="753C77BE" w14:textId="77777777" w:rsidR="009B1CD0" w:rsidRDefault="009B1CD0" w:rsidP="009B45B9">
      <w:pPr>
        <w:tabs>
          <w:tab w:val="left" w:pos="851"/>
        </w:tabs>
        <w:jc w:val="both"/>
      </w:pPr>
    </w:p>
    <w:p w14:paraId="2BCAA89D" w14:textId="77777777" w:rsidR="002C2CA3" w:rsidRDefault="002C2CA3" w:rsidP="009B45B9">
      <w:pPr>
        <w:tabs>
          <w:tab w:val="left" w:pos="851"/>
        </w:tabs>
        <w:jc w:val="both"/>
      </w:pPr>
    </w:p>
    <w:sectPr w:rsidR="002C2CA3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368FB" w14:textId="77777777" w:rsidR="00325813" w:rsidRDefault="00325813">
      <w:r>
        <w:separator/>
      </w:r>
    </w:p>
  </w:endnote>
  <w:endnote w:type="continuationSeparator" w:id="0">
    <w:p w14:paraId="11B05BA1" w14:textId="77777777" w:rsidR="00325813" w:rsidRDefault="00325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0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5824AE" w14:paraId="1981C639" w14:textId="77777777" w:rsidTr="0083205E">
      <w:trPr>
        <w:tblHeader/>
      </w:trPr>
      <w:tc>
        <w:tcPr>
          <w:tcW w:w="2906" w:type="dxa"/>
          <w:shd w:val="clear" w:color="auto" w:fill="66CCFF"/>
        </w:tcPr>
        <w:p w14:paraId="4BD25851" w14:textId="77777777" w:rsidR="005824AE" w:rsidRDefault="005824AE" w:rsidP="009B45B9">
          <w:pPr>
            <w:ind w:right="-638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</w:rPr>
            <w:t>ATTRI1 – Acte d’engagement</w:t>
          </w:r>
        </w:p>
      </w:tc>
      <w:tc>
        <w:tcPr>
          <w:tcW w:w="5528" w:type="dxa"/>
          <w:shd w:val="clear" w:color="auto" w:fill="66CCFF"/>
        </w:tcPr>
        <w:p w14:paraId="5F92FAA8" w14:textId="08B4A202" w:rsidR="005824AE" w:rsidRDefault="005824AE" w:rsidP="00FE48C9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i/>
            </w:rPr>
            <w:t>(</w:t>
          </w:r>
          <w:r w:rsidR="00DC244F">
            <w:rPr>
              <w:rFonts w:ascii="Arial" w:hAnsi="Arial" w:cs="Arial"/>
              <w:b/>
              <w:i/>
            </w:rPr>
            <w:t>25</w:t>
          </w:r>
          <w:r w:rsidR="00CD4F02">
            <w:rPr>
              <w:rFonts w:ascii="Arial" w:hAnsi="Arial" w:cs="Arial"/>
              <w:b/>
              <w:i/>
            </w:rPr>
            <w:t>GC033</w:t>
          </w:r>
          <w:r w:rsidR="008C349F">
            <w:rPr>
              <w:rFonts w:ascii="Arial" w:hAnsi="Arial" w:cs="Arial"/>
              <w:b/>
              <w:i/>
            </w:rPr>
            <w:t xml:space="preserve">   </w:t>
          </w:r>
          <w:r w:rsidR="00DC244F">
            <w:rPr>
              <w:rFonts w:ascii="Arial" w:hAnsi="Arial" w:cs="Arial"/>
              <w:b/>
              <w:i/>
            </w:rPr>
            <w:t xml:space="preserve"> - LOT</w:t>
          </w:r>
          <w:r w:rsidR="00CD4F02">
            <w:rPr>
              <w:rFonts w:ascii="Arial" w:hAnsi="Arial" w:cs="Arial"/>
              <w:b/>
              <w:i/>
            </w:rPr>
            <w:t xml:space="preserve"> </w:t>
          </w:r>
          <w:r w:rsidR="00A85F71">
            <w:rPr>
              <w:rFonts w:ascii="Arial" w:hAnsi="Arial" w:cs="Arial"/>
              <w:b/>
              <w:i/>
            </w:rPr>
            <w:t>3</w:t>
          </w:r>
          <w:r w:rsidR="00A54376">
            <w:rPr>
              <w:rFonts w:ascii="Arial" w:hAnsi="Arial" w:cs="Arial"/>
              <w:b/>
              <w:i/>
            </w:rPr>
            <w:t>)</w:t>
          </w:r>
        </w:p>
      </w:tc>
      <w:tc>
        <w:tcPr>
          <w:tcW w:w="896" w:type="dxa"/>
          <w:shd w:val="clear" w:color="auto" w:fill="66CCFF"/>
        </w:tcPr>
        <w:p w14:paraId="24A6FA11" w14:textId="77777777" w:rsidR="005824AE" w:rsidRDefault="005824AE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14:paraId="34D41B65" w14:textId="77777777" w:rsidR="005824AE" w:rsidRDefault="005824AE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AB225E">
            <w:rPr>
              <w:rStyle w:val="Numrodepage"/>
              <w:rFonts w:cs="Arial"/>
              <w:b/>
              <w:noProof/>
            </w:rPr>
            <w:t>1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14:paraId="482BB487" w14:textId="77777777" w:rsidR="005824AE" w:rsidRDefault="005824AE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66CCFF"/>
        </w:tcPr>
        <w:p w14:paraId="4FB979C8" w14:textId="77777777" w:rsidR="005824AE" w:rsidRDefault="005824AE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AB225E">
            <w:rPr>
              <w:rStyle w:val="Numrodepage"/>
              <w:rFonts w:cs="Arial"/>
              <w:b/>
              <w:noProof/>
            </w:rPr>
            <w:t>7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229E4702" w14:textId="77777777" w:rsidR="005824AE" w:rsidRPr="00840934" w:rsidRDefault="004C5755" w:rsidP="00C83930">
    <w:pPr>
      <w:jc w:val="center"/>
    </w:pPr>
    <w:r w:rsidRPr="00C83930">
      <w:t>Version code de la commande publique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778AB" w14:textId="77777777" w:rsidR="00325813" w:rsidRDefault="00325813">
      <w:r>
        <w:separator/>
      </w:r>
    </w:p>
  </w:footnote>
  <w:footnote w:type="continuationSeparator" w:id="0">
    <w:p w14:paraId="21FE4295" w14:textId="77777777" w:rsidR="00325813" w:rsidRDefault="00325813">
      <w:r>
        <w:continuationSeparator/>
      </w:r>
    </w:p>
  </w:footnote>
  <w:footnote w:id="1">
    <w:p w14:paraId="513DF91C" w14:textId="77777777" w:rsidR="005824AE" w:rsidRDefault="005824AE">
      <w:pPr>
        <w:pStyle w:val="Notedebasdepage"/>
      </w:pPr>
      <w:r>
        <w:rPr>
          <w:rStyle w:val="Caractresdenotedebasdepage"/>
          <w:rFonts w:ascii="Arial" w:hAnsi="Arial"/>
        </w:rPr>
        <w:footnoteRef/>
      </w:r>
      <w:r>
        <w:rPr>
          <w:rFonts w:ascii="Arial" w:eastAsia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>Formulaire non obligatoire disponible, avec sa notice explicative, sur le site du ministère chargé de l’économie.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18AC3376"/>
    <w:multiLevelType w:val="hybridMultilevel"/>
    <w:tmpl w:val="0194DB7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B68571E"/>
    <w:multiLevelType w:val="hybridMultilevel"/>
    <w:tmpl w:val="1770A0F2"/>
    <w:lvl w:ilvl="0" w:tplc="FF5C397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937800"/>
    <w:multiLevelType w:val="hybridMultilevel"/>
    <w:tmpl w:val="D7300A00"/>
    <w:lvl w:ilvl="0" w:tplc="E74839DA">
      <w:start w:val="1"/>
      <w:numFmt w:val="decimal"/>
      <w:lvlText w:val="%1."/>
      <w:lvlJc w:val="left"/>
      <w:pPr>
        <w:ind w:left="1211" w:hanging="360"/>
      </w:pPr>
      <w:rPr>
        <w:rFonts w:ascii="Univers" w:hAnsi="Univers" w:cs="Univers"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68162937">
    <w:abstractNumId w:val="0"/>
  </w:num>
  <w:num w:numId="2" w16cid:durableId="131562630">
    <w:abstractNumId w:val="1"/>
  </w:num>
  <w:num w:numId="3" w16cid:durableId="1415397817">
    <w:abstractNumId w:val="2"/>
  </w:num>
  <w:num w:numId="4" w16cid:durableId="1419323035">
    <w:abstractNumId w:val="6"/>
  </w:num>
  <w:num w:numId="5" w16cid:durableId="588202156">
    <w:abstractNumId w:val="4"/>
  </w:num>
  <w:num w:numId="6" w16cid:durableId="1153258603">
    <w:abstractNumId w:val="7"/>
  </w:num>
  <w:num w:numId="7" w16cid:durableId="514925470">
    <w:abstractNumId w:val="3"/>
  </w:num>
  <w:num w:numId="8" w16cid:durableId="20597426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7A65"/>
    <w:rsid w:val="00036500"/>
    <w:rsid w:val="00067F94"/>
    <w:rsid w:val="000A2E05"/>
    <w:rsid w:val="000D4EF7"/>
    <w:rsid w:val="000E0020"/>
    <w:rsid w:val="00156924"/>
    <w:rsid w:val="00161FD8"/>
    <w:rsid w:val="00166B56"/>
    <w:rsid w:val="00174505"/>
    <w:rsid w:val="00180BF4"/>
    <w:rsid w:val="001C40C0"/>
    <w:rsid w:val="001C733C"/>
    <w:rsid w:val="001D1A57"/>
    <w:rsid w:val="001E3552"/>
    <w:rsid w:val="001F3682"/>
    <w:rsid w:val="001F73B1"/>
    <w:rsid w:val="00207379"/>
    <w:rsid w:val="0021527A"/>
    <w:rsid w:val="0021797C"/>
    <w:rsid w:val="00225A1A"/>
    <w:rsid w:val="00234228"/>
    <w:rsid w:val="00257FE2"/>
    <w:rsid w:val="00275074"/>
    <w:rsid w:val="002904AF"/>
    <w:rsid w:val="00290A28"/>
    <w:rsid w:val="002C2CA3"/>
    <w:rsid w:val="002C322F"/>
    <w:rsid w:val="002C4B3E"/>
    <w:rsid w:val="002C79D6"/>
    <w:rsid w:val="002E56C1"/>
    <w:rsid w:val="00306797"/>
    <w:rsid w:val="00325813"/>
    <w:rsid w:val="00332B12"/>
    <w:rsid w:val="00340936"/>
    <w:rsid w:val="00341767"/>
    <w:rsid w:val="00354C04"/>
    <w:rsid w:val="00385E76"/>
    <w:rsid w:val="0039638D"/>
    <w:rsid w:val="003A7270"/>
    <w:rsid w:val="003D7B71"/>
    <w:rsid w:val="003E53BA"/>
    <w:rsid w:val="0043706E"/>
    <w:rsid w:val="0044597F"/>
    <w:rsid w:val="00450504"/>
    <w:rsid w:val="00464E42"/>
    <w:rsid w:val="0046751D"/>
    <w:rsid w:val="004A7169"/>
    <w:rsid w:val="004C5755"/>
    <w:rsid w:val="004E75A6"/>
    <w:rsid w:val="00514DAF"/>
    <w:rsid w:val="00532EC7"/>
    <w:rsid w:val="00541CA3"/>
    <w:rsid w:val="005546A9"/>
    <w:rsid w:val="00561F5D"/>
    <w:rsid w:val="005824AE"/>
    <w:rsid w:val="005846FB"/>
    <w:rsid w:val="005A05C1"/>
    <w:rsid w:val="005A4A3B"/>
    <w:rsid w:val="005A4CB5"/>
    <w:rsid w:val="005B2316"/>
    <w:rsid w:val="005D419A"/>
    <w:rsid w:val="005F0DCE"/>
    <w:rsid w:val="005F2F15"/>
    <w:rsid w:val="0061068C"/>
    <w:rsid w:val="00623FF4"/>
    <w:rsid w:val="00637A31"/>
    <w:rsid w:val="0064560F"/>
    <w:rsid w:val="00660727"/>
    <w:rsid w:val="00662A86"/>
    <w:rsid w:val="006A37B0"/>
    <w:rsid w:val="006B5057"/>
    <w:rsid w:val="006C1507"/>
    <w:rsid w:val="006C4338"/>
    <w:rsid w:val="006D5E03"/>
    <w:rsid w:val="006F3DF9"/>
    <w:rsid w:val="007060E5"/>
    <w:rsid w:val="00710FD6"/>
    <w:rsid w:val="00730A78"/>
    <w:rsid w:val="00740CF7"/>
    <w:rsid w:val="0074179D"/>
    <w:rsid w:val="00757151"/>
    <w:rsid w:val="007909E0"/>
    <w:rsid w:val="0079785C"/>
    <w:rsid w:val="007B05B1"/>
    <w:rsid w:val="007D4001"/>
    <w:rsid w:val="007D408E"/>
    <w:rsid w:val="007D7A65"/>
    <w:rsid w:val="007E0955"/>
    <w:rsid w:val="007F68A6"/>
    <w:rsid w:val="0083205E"/>
    <w:rsid w:val="00840934"/>
    <w:rsid w:val="00844DAA"/>
    <w:rsid w:val="008450C7"/>
    <w:rsid w:val="00863AE9"/>
    <w:rsid w:val="00864C62"/>
    <w:rsid w:val="00876A73"/>
    <w:rsid w:val="008A0C64"/>
    <w:rsid w:val="008B2A38"/>
    <w:rsid w:val="008C349F"/>
    <w:rsid w:val="008D311C"/>
    <w:rsid w:val="00930A5C"/>
    <w:rsid w:val="00934503"/>
    <w:rsid w:val="00972598"/>
    <w:rsid w:val="00983FF3"/>
    <w:rsid w:val="009B1CD0"/>
    <w:rsid w:val="009B33AC"/>
    <w:rsid w:val="009B45B9"/>
    <w:rsid w:val="009C4738"/>
    <w:rsid w:val="009D661E"/>
    <w:rsid w:val="00A34D04"/>
    <w:rsid w:val="00A54376"/>
    <w:rsid w:val="00A85F71"/>
    <w:rsid w:val="00AB225E"/>
    <w:rsid w:val="00AE7831"/>
    <w:rsid w:val="00B02608"/>
    <w:rsid w:val="00B0289C"/>
    <w:rsid w:val="00B054DA"/>
    <w:rsid w:val="00B4025D"/>
    <w:rsid w:val="00B87564"/>
    <w:rsid w:val="00B91927"/>
    <w:rsid w:val="00BA44E5"/>
    <w:rsid w:val="00BD767E"/>
    <w:rsid w:val="00BE6078"/>
    <w:rsid w:val="00C10D66"/>
    <w:rsid w:val="00C23457"/>
    <w:rsid w:val="00C347F9"/>
    <w:rsid w:val="00C630AD"/>
    <w:rsid w:val="00C83930"/>
    <w:rsid w:val="00C91060"/>
    <w:rsid w:val="00C911FE"/>
    <w:rsid w:val="00CD185D"/>
    <w:rsid w:val="00CD46CC"/>
    <w:rsid w:val="00CD4F02"/>
    <w:rsid w:val="00CD5C5F"/>
    <w:rsid w:val="00CD7D44"/>
    <w:rsid w:val="00CE393F"/>
    <w:rsid w:val="00CE67FD"/>
    <w:rsid w:val="00D26AD2"/>
    <w:rsid w:val="00D337D7"/>
    <w:rsid w:val="00D412FD"/>
    <w:rsid w:val="00D46BC7"/>
    <w:rsid w:val="00D7767A"/>
    <w:rsid w:val="00D857D5"/>
    <w:rsid w:val="00D90A00"/>
    <w:rsid w:val="00DC244F"/>
    <w:rsid w:val="00DC6982"/>
    <w:rsid w:val="00E20DB0"/>
    <w:rsid w:val="00E47798"/>
    <w:rsid w:val="00E74C76"/>
    <w:rsid w:val="00E75B91"/>
    <w:rsid w:val="00E96FF6"/>
    <w:rsid w:val="00EE1229"/>
    <w:rsid w:val="00F23ECF"/>
    <w:rsid w:val="00F24862"/>
    <w:rsid w:val="00F92811"/>
    <w:rsid w:val="00FB2D4C"/>
    <w:rsid w:val="00FE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80C919B"/>
  <w15:docId w15:val="{8375397B-A6BD-4BD0-934E-1F2C7E931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6078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rsid w:val="00FE48C9"/>
    <w:rPr>
      <w:rFonts w:ascii="Univers" w:hAnsi="Univers" w:cs="Univers"/>
      <w:lang w:eastAsia="zh-CN"/>
    </w:rPr>
  </w:style>
  <w:style w:type="character" w:customStyle="1" w:styleId="PieddepageCar">
    <w:name w:val="Pied de page Car"/>
    <w:link w:val="Pieddepage"/>
    <w:rsid w:val="00FE48C9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99"/>
    <w:rsid w:val="005824AE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24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6D5E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Article.do;jsessionid=0DDDE5A7DF8FB00C1FF01114156D32FB.tplgfr42s_2?idArticle=LEGIARTI000037728493&amp;cidTexte=LEGITEXT000037701019&amp;dateTexte=2019040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0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4046E-495A-45A8-9330-95E2CAF28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178</TotalTime>
  <Pages>8</Pages>
  <Words>1487</Words>
  <Characters>8180</Characters>
  <Application>Microsoft Office Word</Application>
  <DocSecurity>0</DocSecurity>
  <Lines>68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9648</CharactersWithSpaces>
  <SharedDoc>false</SharedDoc>
  <HLinks>
    <vt:vector size="96" baseType="variant">
      <vt:variant>
        <vt:i4>7602259</vt:i4>
      </vt:variant>
      <vt:variant>
        <vt:i4>119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https://www.legifrance.gouv.fr/affichCode.do;jsessionid=D5F2C558D167BFA1A3D87F2A4EDA8784.tplgfr42s_2?idSectionTA=LEGISCTA000037728411&amp;cidTexte=LEGITEXT000037701019&amp;dateTexte=20190401</vt:lpwstr>
      </vt:variant>
      <vt:variant>
        <vt:lpwstr/>
      </vt:variant>
      <vt:variant>
        <vt:i4>7798870</vt:i4>
      </vt:variant>
      <vt:variant>
        <vt:i4>116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https://www.legifrance.gouv.fr/affichCode.do;jsessionid=D5F2C558D167BFA1A3D87F2A4EDA8784.tplgfr42s_2?idSectionTA=LEGISCTA000037729737&amp;cidTexte=LEGITEXT000037701019&amp;dateTexte=20190401</vt:lpwstr>
      </vt:variant>
      <vt:variant>
        <vt:lpwstr/>
      </vt:variant>
      <vt:variant>
        <vt:i4>196671</vt:i4>
      </vt:variant>
      <vt:variant>
        <vt:i4>93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https://www.legifrance.gouv.fr/affichCodeArticle.do;jsessionid=0DDDE5A7DF8FB00C1FF01114156D32FB.tplgfr42s_2?idArticle=LEGIARTI000037728949&amp;cidTexte=LEGITEXT000037701019&amp;dateTexte=20190401</vt:lpwstr>
      </vt:variant>
      <vt:variant>
        <vt:lpwstr/>
      </vt:variant>
      <vt:variant>
        <vt:i4>327735</vt:i4>
      </vt:variant>
      <vt:variant>
        <vt:i4>90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https://www.legifrance.gouv.fr/affichCodeArticle.do;jsessionid=0DDDE5A7DF8FB00C1FF01114156D32FB.tplgfr42s_2?idArticle=LEGIARTI000037730641&amp;cidTexte=LEGITEXT000037701019&amp;dateTexte=20190401</vt:lpwstr>
      </vt:variant>
      <vt:variant>
        <vt:lpwstr/>
      </vt:variant>
      <vt:variant>
        <vt:i4>262194</vt:i4>
      </vt:variant>
      <vt:variant>
        <vt:i4>73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https://www.legifrance.gouv.fr/affichCodeArticle.do;jsessionid=0DDDE5A7DF8FB00C1FF01114156D32FB.tplgfr42s_2?idArticle=LEGIARTI000037728493&amp;cidTexte=LEGITEXT000037701019&amp;dateTexte=20190401</vt:lpwstr>
      </vt:variant>
      <vt:variant>
        <vt:lpwstr/>
      </vt:variant>
      <vt:variant>
        <vt:i4>2555984</vt:i4>
      </vt:variant>
      <vt:variant>
        <vt:i4>70</vt:i4>
      </vt:variant>
      <vt:variant>
        <vt:i4>0</vt:i4>
      </vt:variant>
      <vt:variant>
        <vt:i4>5</vt:i4>
      </vt:variant>
      <vt:variant>
        <vt:lpwstr>https://www.legifrance.gouv.fr/affichCode.do;jsessionid=0DDDE5A7DF8FB00C1FF01114156D32FB.tplgfr42s_2?idSectionTA=LEGISCTA000037729901&amp;cidTexte=LEGITEXT000037701019&amp;dateTexte=20190401</vt:lpwstr>
      </vt:variant>
      <vt:variant>
        <vt:lpwstr/>
      </vt:variant>
      <vt:variant>
        <vt:i4>6357112</vt:i4>
      </vt:variant>
      <vt:variant>
        <vt:i4>27</vt:i4>
      </vt:variant>
      <vt:variant>
        <vt:i4>0</vt:i4>
      </vt:variant>
      <vt:variant>
        <vt:i4>5</vt:i4>
      </vt:variant>
      <vt:variant>
        <vt:lpwstr>https://www.legifrance.gouv.fr/affichCode.do?idSectionTA=LEGISCTA000037728683&amp;cidTexte=LEGITEXT000037701019&amp;dateTexte=20190401</vt:lpwstr>
      </vt:variant>
      <vt:variant>
        <vt:lpwstr/>
      </vt:variant>
      <vt:variant>
        <vt:i4>6291576</vt:i4>
      </vt:variant>
      <vt:variant>
        <vt:i4>24</vt:i4>
      </vt:variant>
      <vt:variant>
        <vt:i4>0</vt:i4>
      </vt:variant>
      <vt:variant>
        <vt:i4>5</vt:i4>
      </vt:variant>
      <vt:variant>
        <vt:lpwstr>https://www.legifrance.gouv.fr/affichCode.do?idSectionTA=LEGISCTA000037728693&amp;cidTexte=LEGITEXT000037701019&amp;dateTexte=20190401</vt:lpwstr>
      </vt:variant>
      <vt:variant>
        <vt:lpwstr/>
      </vt:variant>
      <vt:variant>
        <vt:i4>6291580</vt:i4>
      </vt:variant>
      <vt:variant>
        <vt:i4>21</vt:i4>
      </vt:variant>
      <vt:variant>
        <vt:i4>0</vt:i4>
      </vt:variant>
      <vt:variant>
        <vt:i4>5</vt:i4>
      </vt:variant>
      <vt:variant>
        <vt:lpwstr>https://www.legifrance.gouv.fr/affichCode.do?idSectionTA=LEGISCTA000037728697&amp;cidTexte=LEGITEXT000037701019&amp;dateTexte=20190401</vt:lpwstr>
      </vt:variant>
      <vt:variant>
        <vt:lpwstr/>
      </vt:variant>
      <vt:variant>
        <vt:i4>6881403</vt:i4>
      </vt:variant>
      <vt:variant>
        <vt:i4>18</vt:i4>
      </vt:variant>
      <vt:variant>
        <vt:i4>0</vt:i4>
      </vt:variant>
      <vt:variant>
        <vt:i4>5</vt:i4>
      </vt:variant>
      <vt:variant>
        <vt:lpwstr>https://www.legifrance.gouv.fr/affichCode.do?idSectionTA=LEGISCTA000037728701&amp;cidTexte=LEGITEXT000037701019&amp;dateTexte=20190401</vt:lpwstr>
      </vt:variant>
      <vt:variant>
        <vt:lpwstr/>
      </vt:variant>
      <vt:variant>
        <vt:i4>7602260</vt:i4>
      </vt:variant>
      <vt:variant>
        <vt:i4>15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https://www.legifrance.gouv.fr/affichCode.do;jsessionid=D5F2C558D167BFA1A3D87F2A4EDA8784.tplgfr42s_2?idSectionTA=LEGISCTA000037728715&amp;cidTexte=LEGITEXT000037701019&amp;dateTexte=20190401</vt:lpwstr>
      </vt:variant>
      <vt:variant>
        <vt:lpwstr/>
      </vt:variant>
      <vt:variant>
        <vt:i4>6488182</vt:i4>
      </vt:variant>
      <vt:variant>
        <vt:i4>12</vt:i4>
      </vt:variant>
      <vt:variant>
        <vt:i4>0</vt:i4>
      </vt:variant>
      <vt:variant>
        <vt:i4>5</vt:i4>
      </vt:variant>
      <vt:variant>
        <vt:lpwstr>https://www.legifrance.gouv.fr/affichCode.do?idSectionTA=LEGISCTA000037730329&amp;cidTexte=LEGITEXT000037701019&amp;dateTexte=20190401</vt:lpwstr>
      </vt:variant>
      <vt:variant>
        <vt:lpwstr/>
      </vt:variant>
      <vt:variant>
        <vt:i4>6422648</vt:i4>
      </vt:variant>
      <vt:variant>
        <vt:i4>9</vt:i4>
      </vt:variant>
      <vt:variant>
        <vt:i4>0</vt:i4>
      </vt:variant>
      <vt:variant>
        <vt:i4>5</vt:i4>
      </vt:variant>
      <vt:variant>
        <vt:lpwstr>https://www.legifrance.gouv.fr/affichCode.do?idSectionTA=LEGISCTA000037730337&amp;cidTexte=LEGITEXT000037701019&amp;dateTexte=20190401</vt:lpwstr>
      </vt:variant>
      <vt:variant>
        <vt:lpwstr/>
      </vt:variant>
      <vt:variant>
        <vt:i4>6553726</vt:i4>
      </vt:variant>
      <vt:variant>
        <vt:i4>6</vt:i4>
      </vt:variant>
      <vt:variant>
        <vt:i4>0</vt:i4>
      </vt:variant>
      <vt:variant>
        <vt:i4>5</vt:i4>
      </vt:variant>
      <vt:variant>
        <vt:lpwstr>https://www.legifrance.gouv.fr/affichCode.do?idSectionTA=LEGISCTA000037730351&amp;cidTexte=LEGITEXT000037701019&amp;dateTexte=20190401</vt:lpwstr>
      </vt:variant>
      <vt:variant>
        <vt:lpwstr/>
      </vt:variant>
      <vt:variant>
        <vt:i4>8061009</vt:i4>
      </vt:variant>
      <vt:variant>
        <vt:i4>3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https://www.legifrance.gouv.fr/affichCode.do;jsessionid=D5F2C558D167BFA1A3D87F2A4EDA8784.tplgfr42s_2?idSectionTA=LEGISCTA000037730365&amp;cidTexte=LEGITEXT000037701019&amp;dateTexte=20190401</vt:lpwstr>
      </vt:variant>
      <vt:variant>
        <vt:lpwstr/>
      </vt:variant>
      <vt:variant>
        <vt:i4>8061014</vt:i4>
      </vt:variant>
      <vt:variant>
        <vt:i4>0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https://www.legifrance.gouv.fr/affichCode.do;jsessionid=D5F2C558D167BFA1A3D87F2A4EDA8784.tplgfr42s_2?idSectionTA=LEGISCTA000037703250&amp;cidTexte=LEGITEXT000037701019&amp;dateTexte=20190401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francois</dc:creator>
  <cp:lastModifiedBy>GREAT Sophie</cp:lastModifiedBy>
  <cp:revision>22</cp:revision>
  <cp:lastPrinted>2016-11-04T11:53:00Z</cp:lastPrinted>
  <dcterms:created xsi:type="dcterms:W3CDTF">2021-07-26T06:50:00Z</dcterms:created>
  <dcterms:modified xsi:type="dcterms:W3CDTF">2025-10-06T10:40:00Z</dcterms:modified>
</cp:coreProperties>
</file>